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6DD5B8" w14:textId="36D44217" w:rsidR="00A46DD5" w:rsidRPr="00C26844" w:rsidRDefault="003F7D86" w:rsidP="00C26844">
      <w:pPr>
        <w:spacing w:after="0" w:line="264" w:lineRule="auto"/>
        <w:jc w:val="right"/>
        <w:rPr>
          <w:rFonts w:ascii="Arial" w:hAnsi="Arial" w:cs="Arial"/>
          <w:sz w:val="18"/>
          <w:szCs w:val="18"/>
        </w:rPr>
      </w:pPr>
      <w:r w:rsidRPr="00C26844">
        <w:rPr>
          <w:rFonts w:ascii="Arial" w:hAnsi="Arial" w:cs="Arial"/>
          <w:sz w:val="18"/>
          <w:szCs w:val="18"/>
        </w:rPr>
        <w:t xml:space="preserve">Obrazec št: </w:t>
      </w:r>
      <w:r w:rsidR="00617A12">
        <w:rPr>
          <w:rFonts w:ascii="Arial" w:hAnsi="Arial" w:cs="Arial"/>
          <w:sz w:val="18"/>
          <w:szCs w:val="18"/>
        </w:rPr>
        <w:t>5</w:t>
      </w:r>
    </w:p>
    <w:p w14:paraId="10D371FE" w14:textId="77777777" w:rsidR="000352B6" w:rsidRPr="00C26844" w:rsidRDefault="000352B6" w:rsidP="00C26844">
      <w:pPr>
        <w:spacing w:before="225" w:after="225" w:line="264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083B1A8C" w14:textId="77777777" w:rsidR="00EC7279" w:rsidRDefault="00EC7279" w:rsidP="00EC7279">
      <w:pPr>
        <w:spacing w:before="225" w:after="225" w:line="240" w:lineRule="auto"/>
        <w:jc w:val="both"/>
      </w:pPr>
    </w:p>
    <w:p w14:paraId="5E762E6C" w14:textId="77777777" w:rsidR="00EC7279" w:rsidRDefault="00EC7279" w:rsidP="00EC7279">
      <w:pPr>
        <w:spacing w:before="225" w:after="225" w:line="240" w:lineRule="auto"/>
        <w:jc w:val="center"/>
        <w:rPr>
          <w:rFonts w:eastAsia="Calibri" w:cs="Times New Roman"/>
        </w:rPr>
      </w:pPr>
      <w:r>
        <w:rPr>
          <w:rFonts w:ascii="Arial" w:eastAsia="Calibri" w:hAnsi="Arial" w:cs="Arial"/>
          <w:b/>
          <w:bCs/>
          <w:color w:val="000000"/>
          <w:sz w:val="24"/>
          <w:szCs w:val="24"/>
        </w:rPr>
        <w:t>MENIČNA IZJAVA ZA RESNOST PONUDBE</w:t>
      </w:r>
    </w:p>
    <w:p w14:paraId="76DFBC99" w14:textId="77777777" w:rsidR="00EC7279" w:rsidRPr="006F3237" w:rsidRDefault="00EC7279" w:rsidP="00EC7279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  <w:lang w:eastAsia="sl-SI"/>
        </w:rPr>
      </w:pPr>
      <w:r w:rsidRPr="006F3237">
        <w:rPr>
          <w:rFonts w:ascii="Arial" w:eastAsia="Times New Roman" w:hAnsi="Arial" w:cs="Arial"/>
          <w:color w:val="000000"/>
          <w:sz w:val="19"/>
          <w:szCs w:val="19"/>
          <w:lang w:eastAsia="sl-SI"/>
        </w:rPr>
        <w:t>s pooblastilom za izpolnitev in unovčenje menice</w:t>
      </w:r>
    </w:p>
    <w:p w14:paraId="005331D9" w14:textId="77777777" w:rsidR="00EC7279" w:rsidRPr="006F3237" w:rsidRDefault="00EC7279" w:rsidP="00EC727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sl-SI"/>
        </w:rPr>
      </w:pPr>
    </w:p>
    <w:p w14:paraId="12ABF37A" w14:textId="77777777" w:rsidR="00EC7279" w:rsidRPr="006F3237" w:rsidRDefault="00EC7279" w:rsidP="00EC727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sl-SI"/>
        </w:rPr>
      </w:pPr>
      <w:r w:rsidRPr="006F3237">
        <w:rPr>
          <w:rFonts w:ascii="Arial" w:eastAsia="Times New Roman" w:hAnsi="Arial" w:cs="Arial"/>
          <w:color w:val="000000"/>
          <w:sz w:val="19"/>
          <w:szCs w:val="19"/>
          <w:lang w:eastAsia="sl-SI"/>
        </w:rPr>
        <w:t>Naročniku JAVNO KOMUNALNO PODJETJE GROSUPLJE d.o.o., Cesta na Krko 7, 1290 Grosuplje, kot zavarovanje za </w:t>
      </w:r>
      <w:r w:rsidRPr="00793600">
        <w:rPr>
          <w:rFonts w:ascii="Arial" w:eastAsia="Times New Roman" w:hAnsi="Arial" w:cs="Arial"/>
          <w:color w:val="000000"/>
          <w:sz w:val="19"/>
          <w:szCs w:val="19"/>
          <w:lang w:eastAsia="sl-SI"/>
        </w:rPr>
        <w:t>resnost naše ponudbe</w:t>
      </w:r>
      <w:r w:rsidRPr="006F3237">
        <w:rPr>
          <w:rFonts w:ascii="Arial" w:eastAsia="Times New Roman" w:hAnsi="Arial" w:cs="Arial"/>
          <w:color w:val="000000"/>
          <w:sz w:val="19"/>
          <w:szCs w:val="19"/>
          <w:lang w:eastAsia="sl-SI"/>
        </w:rPr>
        <w:t> za pridobitev javnega naročila</w:t>
      </w:r>
    </w:p>
    <w:p w14:paraId="69A85826" w14:textId="006E63C6" w:rsidR="00EC7279" w:rsidRPr="00F5062D" w:rsidRDefault="00F5062D" w:rsidP="00EC7279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</w:pPr>
      <w:r w:rsidRPr="00F5062D"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  <w:t>»d</w:t>
      </w:r>
      <w:r w:rsidR="00793600" w:rsidRPr="00F5062D"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  <w:t xml:space="preserve">obava </w:t>
      </w:r>
      <w:r w:rsidR="00432C5A"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  <w:t>smetarskega vozila</w:t>
      </w:r>
      <w:r w:rsidRPr="00F5062D">
        <w:rPr>
          <w:rFonts w:ascii="Arial" w:eastAsia="Times New Roman" w:hAnsi="Arial" w:cs="Arial"/>
          <w:b/>
          <w:bCs/>
          <w:color w:val="000000"/>
          <w:sz w:val="20"/>
          <w:szCs w:val="20"/>
          <w:lang w:eastAsia="sl-SI"/>
        </w:rPr>
        <w:t>«</w:t>
      </w:r>
    </w:p>
    <w:p w14:paraId="7A4AA74A" w14:textId="77777777" w:rsidR="00EC7279" w:rsidRPr="006F3237" w:rsidRDefault="00EC7279" w:rsidP="00EC727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sl-SI"/>
        </w:rPr>
      </w:pPr>
      <w:r w:rsidRPr="006F3237">
        <w:rPr>
          <w:rFonts w:ascii="Arial" w:eastAsia="Times New Roman" w:hAnsi="Arial" w:cs="Arial"/>
          <w:color w:val="000000"/>
          <w:sz w:val="19"/>
          <w:szCs w:val="19"/>
          <w:lang w:eastAsia="sl-SI"/>
        </w:rPr>
        <w:t>izročamo bianko lastno menico ter menično izjavo s pooblastilom za izpolnitev in unovčenje menice.</w:t>
      </w:r>
    </w:p>
    <w:p w14:paraId="1D00AD1C" w14:textId="77777777" w:rsidR="00EC7279" w:rsidRPr="006F3237" w:rsidRDefault="00EC7279" w:rsidP="00EC727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sl-SI"/>
        </w:rPr>
      </w:pPr>
    </w:p>
    <w:p w14:paraId="3DFDBBF3" w14:textId="5EED2B70" w:rsidR="00EC7279" w:rsidRPr="006F3237" w:rsidRDefault="00EC7279" w:rsidP="00EC727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19"/>
          <w:szCs w:val="19"/>
          <w:lang w:eastAsia="sl-SI"/>
        </w:rPr>
      </w:pPr>
      <w:r w:rsidRPr="006F3237">
        <w:rPr>
          <w:rFonts w:ascii="Arial" w:eastAsia="Times New Roman" w:hAnsi="Arial" w:cs="Arial"/>
          <w:color w:val="000000"/>
          <w:sz w:val="19"/>
          <w:szCs w:val="19"/>
          <w:lang w:eastAsia="sl-SI"/>
        </w:rPr>
        <w:t>Naročnika JAVNO KOMUNALNO PODJETJE GROSUPLJE d.o.o., Cesta na Krko 7, 1290 Grosuplje pooblaščamo, da izpolni priloženo menico z zneskom v višini </w:t>
      </w:r>
      <w:r w:rsidR="000B0C3D">
        <w:rPr>
          <w:rFonts w:ascii="Arial" w:eastAsia="Times New Roman" w:hAnsi="Arial" w:cs="Arial"/>
          <w:b/>
          <w:bCs/>
          <w:color w:val="000000"/>
          <w:sz w:val="19"/>
          <w:szCs w:val="19"/>
          <w:lang w:eastAsia="sl-SI"/>
        </w:rPr>
        <w:t>4</w:t>
      </w:r>
      <w:r w:rsidRPr="006F3237">
        <w:rPr>
          <w:rFonts w:ascii="Arial" w:eastAsia="Times New Roman" w:hAnsi="Arial" w:cs="Arial"/>
          <w:b/>
          <w:bCs/>
          <w:color w:val="000000"/>
          <w:sz w:val="19"/>
          <w:szCs w:val="19"/>
          <w:lang w:eastAsia="sl-SI"/>
        </w:rPr>
        <w:t xml:space="preserve">.000,00 EUR. </w:t>
      </w:r>
    </w:p>
    <w:p w14:paraId="4A203CA2" w14:textId="77777777" w:rsidR="00EC7279" w:rsidRPr="006F3237" w:rsidRDefault="00EC7279" w:rsidP="00EC727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sl-SI"/>
        </w:rPr>
      </w:pPr>
      <w:r w:rsidRPr="006F3237">
        <w:rPr>
          <w:rFonts w:ascii="Arial" w:eastAsia="Times New Roman" w:hAnsi="Arial" w:cs="Arial"/>
          <w:color w:val="000000"/>
          <w:sz w:val="19"/>
          <w:szCs w:val="19"/>
          <w:lang w:eastAsia="sl-SI"/>
        </w:rPr>
        <w:t>in z vsemi ostalimi potrebnimi podatki ter jo na naš račun unovči v primeru, če:</w:t>
      </w:r>
    </w:p>
    <w:p w14:paraId="51C2E725" w14:textId="77777777" w:rsidR="00EC7279" w:rsidRPr="006F3237" w:rsidRDefault="00EC7279" w:rsidP="00EC7279">
      <w:pPr>
        <w:numPr>
          <w:ilvl w:val="0"/>
          <w:numId w:val="85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sl-SI"/>
        </w:rPr>
      </w:pPr>
      <w:r w:rsidRPr="006F3237">
        <w:rPr>
          <w:rFonts w:ascii="Arial" w:eastAsia="Times New Roman" w:hAnsi="Arial" w:cs="Arial"/>
          <w:color w:val="000000"/>
          <w:sz w:val="19"/>
          <w:szCs w:val="19"/>
          <w:lang w:eastAsia="sl-SI"/>
        </w:rPr>
        <w:t>ponudbo umaknemo po roku za oddajo ponudb oziroma odstopimo od ponudbe ali</w:t>
      </w:r>
    </w:p>
    <w:p w14:paraId="3D2A5D8B" w14:textId="77777777" w:rsidR="00EC7279" w:rsidRPr="006F3237" w:rsidRDefault="00EC7279" w:rsidP="00EC7279">
      <w:pPr>
        <w:numPr>
          <w:ilvl w:val="0"/>
          <w:numId w:val="85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sl-SI"/>
        </w:rPr>
      </w:pPr>
      <w:r w:rsidRPr="006F3237">
        <w:rPr>
          <w:rFonts w:ascii="Arial" w:eastAsia="Times New Roman" w:hAnsi="Arial" w:cs="Arial"/>
          <w:color w:val="000000"/>
          <w:sz w:val="19"/>
          <w:szCs w:val="19"/>
          <w:lang w:eastAsia="sl-SI"/>
        </w:rPr>
        <w:t>ne predložimo zahtevanih dokazil ali pojasnil za navedbe v ponudbi v določenem roku ali</w:t>
      </w:r>
    </w:p>
    <w:p w14:paraId="1D5374F1" w14:textId="77777777" w:rsidR="00EC7279" w:rsidRPr="006F3237" w:rsidRDefault="00EC7279" w:rsidP="00EC7279">
      <w:pPr>
        <w:numPr>
          <w:ilvl w:val="0"/>
          <w:numId w:val="85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sl-SI"/>
        </w:rPr>
      </w:pPr>
      <w:r w:rsidRPr="006F3237">
        <w:rPr>
          <w:rFonts w:ascii="Arial" w:eastAsia="Times New Roman" w:hAnsi="Arial" w:cs="Arial"/>
          <w:color w:val="000000"/>
          <w:sz w:val="19"/>
          <w:szCs w:val="19"/>
          <w:lang w:eastAsia="sl-SI"/>
        </w:rPr>
        <w:t>ne soglašamo z odpravo napak v ponudbi ali</w:t>
      </w:r>
    </w:p>
    <w:p w14:paraId="25B9F40E" w14:textId="77777777" w:rsidR="00EC7279" w:rsidRPr="006F3237" w:rsidRDefault="00EC7279" w:rsidP="00EC7279">
      <w:pPr>
        <w:numPr>
          <w:ilvl w:val="0"/>
          <w:numId w:val="85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sl-SI"/>
        </w:rPr>
      </w:pPr>
      <w:r w:rsidRPr="006F3237">
        <w:rPr>
          <w:rFonts w:ascii="Arial" w:eastAsia="Times New Roman" w:hAnsi="Arial" w:cs="Arial"/>
          <w:color w:val="000000"/>
          <w:sz w:val="19"/>
          <w:szCs w:val="19"/>
          <w:lang w:eastAsia="sl-SI"/>
        </w:rPr>
        <w:t>ne sklenemo pogodbe v določenem roku ali</w:t>
      </w:r>
    </w:p>
    <w:p w14:paraId="69D480E5" w14:textId="77777777" w:rsidR="00EC7279" w:rsidRPr="006F3237" w:rsidRDefault="00EC7279" w:rsidP="00EC7279">
      <w:pPr>
        <w:numPr>
          <w:ilvl w:val="0"/>
          <w:numId w:val="85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sl-SI"/>
        </w:rPr>
      </w:pPr>
      <w:r w:rsidRPr="006F3237">
        <w:rPr>
          <w:rFonts w:ascii="Arial" w:eastAsia="Times New Roman" w:hAnsi="Arial" w:cs="Arial"/>
          <w:color w:val="000000"/>
          <w:sz w:val="19"/>
          <w:szCs w:val="19"/>
          <w:lang w:eastAsia="sl-SI"/>
        </w:rPr>
        <w:t>po sklenitvi pogodbe v določenem roku ne predložimo zavarovanja za dobro izvedbo pogodbenih obveznosti.</w:t>
      </w:r>
    </w:p>
    <w:p w14:paraId="1861B9CB" w14:textId="77777777" w:rsidR="00EC7279" w:rsidRPr="006F3237" w:rsidRDefault="00EC7279" w:rsidP="00EC727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sl-SI"/>
        </w:rPr>
      </w:pPr>
      <w:r w:rsidRPr="006F3237">
        <w:rPr>
          <w:rFonts w:ascii="Arial" w:eastAsia="Times New Roman" w:hAnsi="Arial" w:cs="Arial"/>
          <w:color w:val="000000"/>
          <w:sz w:val="19"/>
          <w:szCs w:val="19"/>
          <w:lang w:eastAsia="sl-SI"/>
        </w:rPr>
        <w:t>Menična izjava je veljavna od njenega podpisa do izteka roka veljavnosti zavarovanja za resnost ponudbe po predmetnem naročilu (60 dni od roka določenega za oddajo ponudb), t.j. najkasneje do ____________.</w:t>
      </w:r>
    </w:p>
    <w:p w14:paraId="78216A19" w14:textId="77777777" w:rsidR="00EC7279" w:rsidRPr="006F3237" w:rsidRDefault="00EC7279" w:rsidP="00EC727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sl-SI"/>
        </w:rPr>
      </w:pPr>
      <w:r w:rsidRPr="006F3237">
        <w:rPr>
          <w:rFonts w:ascii="Arial" w:eastAsia="Times New Roman" w:hAnsi="Arial" w:cs="Arial"/>
          <w:color w:val="000000"/>
          <w:sz w:val="19"/>
          <w:szCs w:val="19"/>
          <w:lang w:eastAsia="sl-SI"/>
        </w:rPr>
        <w:t>Menica je unovčljiva pri: </w:t>
      </w:r>
      <w:r w:rsidRPr="006F3237">
        <w:rPr>
          <w:rFonts w:ascii="Arial" w:eastAsia="Times New Roman" w:hAnsi="Arial" w:cs="Arial"/>
          <w:color w:val="000000"/>
          <w:sz w:val="19"/>
          <w:szCs w:val="19"/>
          <w:u w:val="single"/>
          <w:lang w:eastAsia="sl-SI"/>
        </w:rPr>
        <w:t>_______________</w:t>
      </w:r>
    </w:p>
    <w:p w14:paraId="34F03A9E" w14:textId="77777777" w:rsidR="00EC7279" w:rsidRPr="006F3237" w:rsidRDefault="00EC7279" w:rsidP="00EC727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9"/>
          <w:szCs w:val="19"/>
          <w:lang w:eastAsia="sl-SI"/>
        </w:rPr>
      </w:pPr>
      <w:r w:rsidRPr="006F3237">
        <w:rPr>
          <w:rFonts w:ascii="Arial" w:eastAsia="Times New Roman" w:hAnsi="Arial" w:cs="Arial"/>
          <w:color w:val="000000"/>
          <w:sz w:val="19"/>
          <w:szCs w:val="19"/>
          <w:lang w:eastAsia="sl-SI"/>
        </w:rPr>
        <w:t>s transakcijskega računa (TRR): </w:t>
      </w:r>
      <w:r w:rsidRPr="006F3237">
        <w:rPr>
          <w:rFonts w:ascii="Arial" w:eastAsia="Times New Roman" w:hAnsi="Arial" w:cs="Arial"/>
          <w:color w:val="000000"/>
          <w:sz w:val="19"/>
          <w:szCs w:val="19"/>
          <w:u w:val="single"/>
          <w:lang w:eastAsia="sl-SI"/>
        </w:rPr>
        <w:t>_______________</w:t>
      </w:r>
    </w:p>
    <w:p w14:paraId="7F058AD9" w14:textId="77777777" w:rsidR="00EC7279" w:rsidRPr="006F3237" w:rsidRDefault="00EC7279" w:rsidP="00EC727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color w:val="000000"/>
          <w:sz w:val="19"/>
          <w:szCs w:val="19"/>
          <w:lang w:eastAsia="sl-SI"/>
        </w:rPr>
      </w:pPr>
    </w:p>
    <w:p w14:paraId="12ACA3AA" w14:textId="77777777" w:rsidR="00EC7279" w:rsidRPr="006F3237" w:rsidRDefault="00EC7279" w:rsidP="00EC727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color w:val="000000"/>
          <w:sz w:val="19"/>
          <w:szCs w:val="19"/>
          <w:lang w:eastAsia="sl-SI"/>
        </w:rPr>
      </w:pPr>
      <w:r w:rsidRPr="006F3237">
        <w:rPr>
          <w:rFonts w:ascii="Arial" w:eastAsia="Times New Roman" w:hAnsi="Arial" w:cs="Arial"/>
          <w:b/>
          <w:bCs/>
          <w:color w:val="000000"/>
          <w:sz w:val="19"/>
          <w:szCs w:val="19"/>
          <w:lang w:eastAsia="sl-SI"/>
        </w:rPr>
        <w:t>Priloga: </w:t>
      </w:r>
    </w:p>
    <w:p w14:paraId="040F7BEA" w14:textId="77777777" w:rsidR="00EC7279" w:rsidRPr="006F3237" w:rsidRDefault="00EC7279" w:rsidP="00EC727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color w:val="000000"/>
          <w:sz w:val="19"/>
          <w:szCs w:val="19"/>
          <w:lang w:eastAsia="sl-SI"/>
        </w:rPr>
      </w:pPr>
      <w:r w:rsidRPr="006F3237">
        <w:rPr>
          <w:rFonts w:ascii="Arial" w:eastAsia="Times New Roman" w:hAnsi="Arial" w:cs="Arial"/>
          <w:b/>
          <w:bCs/>
          <w:color w:val="000000"/>
          <w:sz w:val="19"/>
          <w:szCs w:val="19"/>
          <w:lang w:eastAsia="sl-SI"/>
        </w:rPr>
        <w:t>- bianco menica, podpisana in žigosana</w:t>
      </w:r>
    </w:p>
    <w:p w14:paraId="61117A9A" w14:textId="77777777" w:rsidR="00EC7279" w:rsidRDefault="00EC7279" w:rsidP="00EC727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color w:val="000000"/>
          <w:sz w:val="18"/>
          <w:szCs w:val="18"/>
          <w:lang w:eastAsia="sl-SI"/>
        </w:rPr>
      </w:pPr>
    </w:p>
    <w:p w14:paraId="7699416E" w14:textId="77777777" w:rsidR="00EC7279" w:rsidRPr="00FC0C99" w:rsidRDefault="00EC7279" w:rsidP="00EC727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color w:val="000000"/>
          <w:sz w:val="18"/>
          <w:szCs w:val="18"/>
          <w:lang w:eastAsia="sl-SI"/>
        </w:rPr>
      </w:pPr>
    </w:p>
    <w:tbl>
      <w:tblPr>
        <w:tblW w:w="8745" w:type="dxa"/>
        <w:tblBorders>
          <w:top w:val="dotted" w:sz="6" w:space="0" w:color="D3D3D3"/>
          <w:left w:val="dotted" w:sz="6" w:space="0" w:color="D3D3D3"/>
          <w:bottom w:val="dotted" w:sz="6" w:space="0" w:color="D3D3D3"/>
          <w:right w:val="dotted" w:sz="6" w:space="0" w:color="D3D3D3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80"/>
        <w:gridCol w:w="4665"/>
      </w:tblGrid>
      <w:tr w:rsidR="00EC7279" w14:paraId="283A6710" w14:textId="77777777" w:rsidTr="0029441A">
        <w:tc>
          <w:tcPr>
            <w:tcW w:w="4080" w:type="dxa"/>
            <w:tcBorders>
              <w:top w:val="dotted" w:sz="6" w:space="0" w:color="D3D3D3"/>
              <w:left w:val="dotted" w:sz="6" w:space="0" w:color="D3D3D3"/>
              <w:bottom w:val="dotted" w:sz="6" w:space="0" w:color="D3D3D3"/>
              <w:right w:val="dotted" w:sz="6" w:space="0" w:color="D3D3D3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14:paraId="707010D8" w14:textId="77777777" w:rsidR="00EC7279" w:rsidRDefault="00EC7279" w:rsidP="0029441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Kraj: 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u w:val="single"/>
                <w:lang w:eastAsia="sl-SI"/>
              </w:rPr>
              <w:t>_______________</w:t>
            </w:r>
          </w:p>
        </w:tc>
        <w:tc>
          <w:tcPr>
            <w:tcW w:w="0" w:type="auto"/>
            <w:tcBorders>
              <w:top w:val="dotted" w:sz="6" w:space="0" w:color="D3D3D3"/>
              <w:left w:val="dotted" w:sz="6" w:space="0" w:color="D3D3D3"/>
              <w:bottom w:val="dotted" w:sz="6" w:space="0" w:color="D3D3D3"/>
              <w:right w:val="dotted" w:sz="6" w:space="0" w:color="D3D3D3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14:paraId="1643204A" w14:textId="77777777" w:rsidR="00EC7279" w:rsidRDefault="00EC7279" w:rsidP="002944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Izdajatelj menice: 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u w:val="single"/>
                <w:lang w:eastAsia="sl-SI"/>
              </w:rPr>
              <w:t>_______________</w:t>
            </w:r>
          </w:p>
        </w:tc>
      </w:tr>
      <w:tr w:rsidR="00EC7279" w14:paraId="2B1F667A" w14:textId="77777777" w:rsidTr="0029441A">
        <w:tc>
          <w:tcPr>
            <w:tcW w:w="4080" w:type="dxa"/>
            <w:tcBorders>
              <w:top w:val="dotted" w:sz="6" w:space="0" w:color="D3D3D3"/>
              <w:left w:val="dotted" w:sz="6" w:space="0" w:color="D3D3D3"/>
              <w:bottom w:val="dotted" w:sz="6" w:space="0" w:color="D3D3D3"/>
              <w:right w:val="dotted" w:sz="6" w:space="0" w:color="D3D3D3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14:paraId="6390A2C8" w14:textId="77777777" w:rsidR="00EC7279" w:rsidRDefault="00EC7279" w:rsidP="0029441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t>Datum: 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u w:val="single"/>
                <w:lang w:eastAsia="sl-SI"/>
              </w:rPr>
              <w:t>_______________</w:t>
            </w:r>
          </w:p>
        </w:tc>
        <w:tc>
          <w:tcPr>
            <w:tcW w:w="0" w:type="auto"/>
            <w:tcBorders>
              <w:top w:val="dotted" w:sz="6" w:space="0" w:color="D3D3D3"/>
              <w:left w:val="dotted" w:sz="6" w:space="0" w:color="D3D3D3"/>
              <w:bottom w:val="dotted" w:sz="6" w:space="0" w:color="D3D3D3"/>
              <w:right w:val="dotted" w:sz="6" w:space="0" w:color="D3D3D3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14:paraId="3EC1C7EB" w14:textId="77777777" w:rsidR="00EC7279" w:rsidRDefault="00EC7279" w:rsidP="002944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l-SI"/>
              </w:rPr>
              <w:br/>
            </w:r>
            <w:r>
              <w:rPr>
                <w:rFonts w:ascii="Arial" w:eastAsia="Times New Roman" w:hAnsi="Arial" w:cs="Arial"/>
                <w:color w:val="A9A9A9"/>
                <w:sz w:val="18"/>
                <w:szCs w:val="18"/>
                <w:lang w:eastAsia="sl-SI"/>
              </w:rPr>
              <w:t>(žig in podpis)</w:t>
            </w:r>
          </w:p>
        </w:tc>
      </w:tr>
    </w:tbl>
    <w:p w14:paraId="6EAB2392" w14:textId="77777777" w:rsidR="00EC7279" w:rsidRDefault="00EC7279" w:rsidP="00EC7279">
      <w:pPr>
        <w:rPr>
          <w:rFonts w:asciiTheme="minorHAnsi" w:hAnsiTheme="minorHAnsi"/>
        </w:rPr>
      </w:pPr>
    </w:p>
    <w:p w14:paraId="113A1A5F" w14:textId="77777777" w:rsidR="00EC7279" w:rsidRDefault="00EC7279" w:rsidP="00C26844">
      <w:pPr>
        <w:spacing w:after="0" w:line="264" w:lineRule="auto"/>
        <w:jc w:val="right"/>
        <w:rPr>
          <w:rFonts w:ascii="Arial" w:hAnsi="Arial" w:cs="Arial"/>
          <w:sz w:val="18"/>
          <w:szCs w:val="18"/>
        </w:rPr>
      </w:pPr>
    </w:p>
    <w:p w14:paraId="3F240743" w14:textId="77777777" w:rsidR="00617A12" w:rsidRDefault="00617A12" w:rsidP="00617A12">
      <w:pPr>
        <w:spacing w:after="0"/>
        <w:ind w:left="7080" w:firstLine="708"/>
        <w:rPr>
          <w:rFonts w:ascii="Arial" w:hAnsi="Arial" w:cs="Arial"/>
          <w:sz w:val="20"/>
          <w:szCs w:val="20"/>
        </w:rPr>
      </w:pPr>
    </w:p>
    <w:p w14:paraId="64375DA5" w14:textId="77777777" w:rsidR="00617A12" w:rsidRDefault="00617A12" w:rsidP="00617A12">
      <w:pPr>
        <w:spacing w:after="0"/>
        <w:ind w:left="7080" w:firstLine="708"/>
        <w:rPr>
          <w:rFonts w:ascii="Arial" w:hAnsi="Arial" w:cs="Arial"/>
          <w:sz w:val="20"/>
          <w:szCs w:val="20"/>
        </w:rPr>
      </w:pPr>
    </w:p>
    <w:p w14:paraId="3B1067A5" w14:textId="77777777" w:rsidR="00617A12" w:rsidRPr="00964C67" w:rsidRDefault="00617A12" w:rsidP="00617A12">
      <w:pPr>
        <w:spacing w:after="0"/>
        <w:ind w:left="7080" w:firstLine="708"/>
        <w:rPr>
          <w:rFonts w:ascii="Arial" w:hAnsi="Arial" w:cs="Arial"/>
          <w:sz w:val="20"/>
          <w:szCs w:val="20"/>
        </w:rPr>
      </w:pPr>
      <w:r w:rsidRPr="00964C67">
        <w:rPr>
          <w:rFonts w:ascii="Arial" w:hAnsi="Arial" w:cs="Arial"/>
          <w:sz w:val="20"/>
          <w:szCs w:val="20"/>
        </w:rPr>
        <w:t xml:space="preserve">Obrazec št: </w:t>
      </w:r>
      <w:r>
        <w:rPr>
          <w:rFonts w:ascii="Arial" w:hAnsi="Arial" w:cs="Arial"/>
          <w:sz w:val="20"/>
          <w:szCs w:val="20"/>
        </w:rPr>
        <w:t>6</w:t>
      </w:r>
    </w:p>
    <w:p w14:paraId="7F650393" w14:textId="77777777" w:rsidR="00617A12" w:rsidRPr="00964C67" w:rsidRDefault="00617A12" w:rsidP="00617A12">
      <w:pPr>
        <w:spacing w:after="0"/>
        <w:jc w:val="right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21"/>
        <w:tblW w:w="5240" w:type="dxa"/>
        <w:tblCellMar>
          <w:top w:w="46" w:type="dxa"/>
          <w:left w:w="70" w:type="dxa"/>
          <w:right w:w="115" w:type="dxa"/>
        </w:tblCellMar>
        <w:tblLook w:val="04A0" w:firstRow="1" w:lastRow="0" w:firstColumn="1" w:lastColumn="0" w:noHBand="0" w:noVBand="1"/>
      </w:tblPr>
      <w:tblGrid>
        <w:gridCol w:w="5240"/>
      </w:tblGrid>
      <w:tr w:rsidR="00617A12" w:rsidRPr="00964C67" w14:paraId="7D0CB90E" w14:textId="77777777" w:rsidTr="00FA33B7">
        <w:trPr>
          <w:trHeight w:val="258"/>
        </w:trPr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6147080D" w14:textId="77777777" w:rsidR="00617A12" w:rsidRPr="00964C67" w:rsidRDefault="00617A12" w:rsidP="00FA33B7">
            <w:pPr>
              <w:rPr>
                <w:rFonts w:ascii="Arial" w:hAnsi="Arial" w:cs="Arial"/>
                <w:sz w:val="20"/>
                <w:szCs w:val="20"/>
              </w:rPr>
            </w:pPr>
            <w:r w:rsidRPr="00964C67">
              <w:rPr>
                <w:rFonts w:ascii="Arial" w:eastAsia="Calibri" w:hAnsi="Arial" w:cs="Arial"/>
                <w:sz w:val="20"/>
                <w:szCs w:val="20"/>
              </w:rPr>
              <w:t>Vzorec menične izjave</w:t>
            </w:r>
          </w:p>
        </w:tc>
      </w:tr>
    </w:tbl>
    <w:p w14:paraId="6C244239" w14:textId="77777777" w:rsidR="00617A12" w:rsidRPr="00964C67" w:rsidRDefault="00617A12" w:rsidP="00617A12">
      <w:pPr>
        <w:spacing w:after="0"/>
        <w:jc w:val="right"/>
        <w:rPr>
          <w:rFonts w:ascii="Arial" w:hAnsi="Arial" w:cs="Arial"/>
          <w:sz w:val="20"/>
          <w:szCs w:val="20"/>
        </w:rPr>
      </w:pPr>
    </w:p>
    <w:p w14:paraId="460D7387" w14:textId="77777777" w:rsidR="00617A12" w:rsidRPr="00964C67" w:rsidRDefault="00617A12" w:rsidP="00617A12">
      <w:pPr>
        <w:spacing w:after="0"/>
        <w:jc w:val="right"/>
        <w:rPr>
          <w:rFonts w:ascii="Arial" w:hAnsi="Arial" w:cs="Arial"/>
          <w:sz w:val="20"/>
          <w:szCs w:val="20"/>
        </w:rPr>
      </w:pPr>
    </w:p>
    <w:p w14:paraId="0D15CE66" w14:textId="77777777" w:rsidR="00617A12" w:rsidRPr="00964C67" w:rsidRDefault="00617A12" w:rsidP="00617A12">
      <w:pPr>
        <w:spacing w:after="0"/>
        <w:jc w:val="right"/>
        <w:rPr>
          <w:rFonts w:ascii="Arial" w:hAnsi="Arial" w:cs="Arial"/>
          <w:sz w:val="20"/>
          <w:szCs w:val="20"/>
        </w:rPr>
      </w:pPr>
    </w:p>
    <w:p w14:paraId="189BD60E" w14:textId="77777777" w:rsidR="00617A12" w:rsidRPr="00964C67" w:rsidRDefault="00617A12" w:rsidP="00617A12">
      <w:pPr>
        <w:spacing w:after="0"/>
        <w:jc w:val="right"/>
        <w:rPr>
          <w:rFonts w:ascii="Arial" w:hAnsi="Arial" w:cs="Arial"/>
          <w:sz w:val="20"/>
          <w:szCs w:val="20"/>
        </w:rPr>
      </w:pPr>
    </w:p>
    <w:p w14:paraId="2D6F9700" w14:textId="77777777" w:rsidR="00617A12" w:rsidRPr="00964C67" w:rsidRDefault="00617A12" w:rsidP="00617A12">
      <w:pPr>
        <w:spacing w:after="0"/>
        <w:jc w:val="right"/>
        <w:rPr>
          <w:rFonts w:ascii="Arial" w:hAnsi="Arial" w:cs="Arial"/>
          <w:sz w:val="20"/>
          <w:szCs w:val="20"/>
        </w:rPr>
      </w:pPr>
    </w:p>
    <w:p w14:paraId="2D00B285" w14:textId="77777777" w:rsidR="00617A12" w:rsidRPr="00964C67" w:rsidRDefault="00617A12" w:rsidP="00617A12">
      <w:pPr>
        <w:jc w:val="center"/>
        <w:rPr>
          <w:rFonts w:ascii="Arial" w:hAnsi="Arial" w:cs="Arial"/>
          <w:b/>
          <w:sz w:val="20"/>
          <w:szCs w:val="20"/>
        </w:rPr>
      </w:pPr>
      <w:r w:rsidRPr="00964C67">
        <w:rPr>
          <w:rFonts w:ascii="Arial" w:hAnsi="Arial" w:cs="Arial"/>
          <w:b/>
          <w:sz w:val="20"/>
          <w:szCs w:val="20"/>
        </w:rPr>
        <w:t>MENIČNA IZJAVA</w:t>
      </w:r>
    </w:p>
    <w:p w14:paraId="0ECD51CA" w14:textId="77777777" w:rsidR="00617A12" w:rsidRPr="00964C67" w:rsidRDefault="00617A12" w:rsidP="00617A12">
      <w:pPr>
        <w:jc w:val="center"/>
        <w:rPr>
          <w:rFonts w:ascii="Arial" w:hAnsi="Arial" w:cs="Arial"/>
          <w:b/>
          <w:sz w:val="20"/>
          <w:szCs w:val="20"/>
        </w:rPr>
      </w:pPr>
      <w:r w:rsidRPr="00964C67">
        <w:rPr>
          <w:rFonts w:ascii="Arial" w:hAnsi="Arial" w:cs="Arial"/>
          <w:b/>
          <w:sz w:val="20"/>
          <w:szCs w:val="20"/>
        </w:rPr>
        <w:t>za dobro izvedbo pogodbenih obveznosti s pooblastilom za izpolnitev in unovčenje menice</w:t>
      </w:r>
    </w:p>
    <w:p w14:paraId="75C77212" w14:textId="77777777" w:rsidR="00617A12" w:rsidRPr="00964C67" w:rsidRDefault="00617A12" w:rsidP="00617A12">
      <w:pPr>
        <w:rPr>
          <w:rFonts w:ascii="Arial" w:hAnsi="Arial" w:cs="Arial"/>
          <w:b/>
          <w:sz w:val="20"/>
          <w:szCs w:val="20"/>
        </w:rPr>
      </w:pPr>
    </w:p>
    <w:p w14:paraId="7F700583" w14:textId="77777777" w:rsidR="00617A12" w:rsidRPr="00964C67" w:rsidRDefault="00617A12" w:rsidP="00617A12">
      <w:pPr>
        <w:jc w:val="both"/>
        <w:rPr>
          <w:rFonts w:ascii="Arial" w:hAnsi="Arial" w:cs="Arial"/>
          <w:sz w:val="20"/>
          <w:szCs w:val="20"/>
        </w:rPr>
      </w:pPr>
      <w:r w:rsidRPr="00964C67">
        <w:rPr>
          <w:rFonts w:ascii="Arial" w:hAnsi="Arial" w:cs="Arial"/>
          <w:sz w:val="20"/>
          <w:szCs w:val="20"/>
        </w:rPr>
        <w:t>(ime in naslov ponudnika) ______________________________, naročniku JAVNO KOMUNALNO PODJETJE GROSUPLJE d.o.o., Cesta na Krko 7, 1290 Grosuplje kot zavarovanje za </w:t>
      </w:r>
      <w:r w:rsidRPr="00964C67">
        <w:rPr>
          <w:rFonts w:ascii="Arial" w:hAnsi="Arial" w:cs="Arial"/>
          <w:bCs/>
          <w:sz w:val="20"/>
          <w:szCs w:val="20"/>
        </w:rPr>
        <w:t>dobro izvedbo pogodbenih obveznosti</w:t>
      </w:r>
      <w:r w:rsidRPr="00964C67">
        <w:rPr>
          <w:rFonts w:ascii="Arial" w:hAnsi="Arial" w:cs="Arial"/>
          <w:sz w:val="20"/>
          <w:szCs w:val="20"/>
        </w:rPr>
        <w:t xml:space="preserve"> </w:t>
      </w:r>
      <w:r w:rsidRPr="00964C67">
        <w:rPr>
          <w:rFonts w:ascii="Arial" w:hAnsi="Arial" w:cs="Arial"/>
          <w:bCs/>
          <w:sz w:val="20"/>
          <w:szCs w:val="20"/>
        </w:rPr>
        <w:t>po pogodbi št. ________ sklenjeno dne _________ za izvedbo javnega naročila</w:t>
      </w:r>
      <w:r w:rsidRPr="00964C67">
        <w:rPr>
          <w:rFonts w:ascii="Arial" w:hAnsi="Arial" w:cs="Arial"/>
          <w:sz w:val="20"/>
          <w:szCs w:val="20"/>
        </w:rPr>
        <w:t xml:space="preserve"> </w:t>
      </w:r>
    </w:p>
    <w:p w14:paraId="07905EDD" w14:textId="3C03820F" w:rsidR="00617A12" w:rsidRPr="00C754AE" w:rsidRDefault="00617A12" w:rsidP="00617A12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C754AE">
        <w:rPr>
          <w:rFonts w:ascii="Arial" w:hAnsi="Arial" w:cs="Arial"/>
          <w:b/>
          <w:bCs/>
          <w:sz w:val="20"/>
          <w:szCs w:val="20"/>
        </w:rPr>
        <w:t>»</w:t>
      </w:r>
      <w:r w:rsidRPr="00617A12">
        <w:rPr>
          <w:rFonts w:ascii="Arial" w:hAnsi="Arial" w:cs="Arial"/>
          <w:b/>
          <w:bCs/>
          <w:sz w:val="20"/>
          <w:szCs w:val="20"/>
        </w:rPr>
        <w:t>dobava smetarskega vozila</w:t>
      </w:r>
      <w:r w:rsidRPr="00C754AE">
        <w:rPr>
          <w:rFonts w:ascii="Arial" w:hAnsi="Arial" w:cs="Arial"/>
          <w:b/>
          <w:bCs/>
          <w:sz w:val="20"/>
          <w:szCs w:val="20"/>
        </w:rPr>
        <w:t>«</w:t>
      </w:r>
    </w:p>
    <w:p w14:paraId="489409E5" w14:textId="77777777" w:rsidR="00617A12" w:rsidRPr="00964C67" w:rsidRDefault="00617A12" w:rsidP="00617A12">
      <w:pPr>
        <w:rPr>
          <w:rFonts w:ascii="Arial" w:hAnsi="Arial" w:cs="Arial"/>
          <w:sz w:val="20"/>
          <w:szCs w:val="20"/>
        </w:rPr>
      </w:pPr>
      <w:r w:rsidRPr="00964C67">
        <w:rPr>
          <w:rFonts w:ascii="Arial" w:hAnsi="Arial" w:cs="Arial"/>
          <w:sz w:val="20"/>
          <w:szCs w:val="20"/>
        </w:rPr>
        <w:t>izročamo bianko menico ter menično izjavo s pooblastilom za izpolnitev in unovčenje menice.</w:t>
      </w:r>
    </w:p>
    <w:p w14:paraId="724C6636" w14:textId="77777777" w:rsidR="00617A12" w:rsidRPr="00964C67" w:rsidRDefault="00617A12" w:rsidP="00617A12">
      <w:pPr>
        <w:jc w:val="both"/>
        <w:rPr>
          <w:rFonts w:ascii="Arial" w:hAnsi="Arial" w:cs="Arial"/>
          <w:sz w:val="20"/>
          <w:szCs w:val="20"/>
        </w:rPr>
      </w:pPr>
      <w:r w:rsidRPr="00964C67">
        <w:rPr>
          <w:rFonts w:ascii="Arial" w:hAnsi="Arial" w:cs="Arial"/>
          <w:sz w:val="20"/>
          <w:szCs w:val="20"/>
        </w:rPr>
        <w:t>Naročnika JAVNO KOMUNALNO PODJETJE GROSUPLJE d.o.o., Cesta na Krko 7, 1290 Grosuplje pooblaščamo, da izpolni priloženo menico z zneskom v višini</w:t>
      </w:r>
      <w:r w:rsidRPr="00964C67">
        <w:rPr>
          <w:rFonts w:ascii="Arial" w:hAnsi="Arial" w:cs="Arial"/>
          <w:bCs/>
          <w:sz w:val="20"/>
          <w:szCs w:val="20"/>
        </w:rPr>
        <w:t xml:space="preserve"> __________ EUR</w:t>
      </w:r>
      <w:r w:rsidRPr="00964C67">
        <w:rPr>
          <w:rFonts w:ascii="Arial" w:hAnsi="Arial" w:cs="Arial"/>
          <w:sz w:val="20"/>
          <w:szCs w:val="20"/>
        </w:rPr>
        <w:t xml:space="preserve"> in z vsemi ostalimi potrebnimi podatki ter jo na naš račun unovči v primeru, če:</w:t>
      </w:r>
    </w:p>
    <w:p w14:paraId="77FA2584" w14:textId="77777777" w:rsidR="00617A12" w:rsidRPr="00964C67" w:rsidRDefault="00617A12" w:rsidP="00617A1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130" w:type="dxa"/>
        <w:tblLook w:val="04A0" w:firstRow="1" w:lastRow="0" w:firstColumn="1" w:lastColumn="0" w:noHBand="0" w:noVBand="1"/>
      </w:tblPr>
      <w:tblGrid>
        <w:gridCol w:w="9130"/>
      </w:tblGrid>
      <w:tr w:rsidR="00617A12" w:rsidRPr="00964C67" w14:paraId="00CA11A8" w14:textId="77777777" w:rsidTr="00FA33B7">
        <w:trPr>
          <w:trHeight w:val="1382"/>
        </w:trPr>
        <w:tc>
          <w:tcPr>
            <w:tcW w:w="0" w:type="auto"/>
            <w:tcMar>
              <w:top w:w="0" w:type="auto"/>
              <w:bottom w:w="0" w:type="auto"/>
            </w:tcMar>
          </w:tcPr>
          <w:p w14:paraId="527E3B8D" w14:textId="77777777" w:rsidR="00617A12" w:rsidRPr="00964C67" w:rsidRDefault="00617A12" w:rsidP="00617A12">
            <w:pPr>
              <w:numPr>
                <w:ilvl w:val="0"/>
                <w:numId w:val="84"/>
              </w:numPr>
              <w:rPr>
                <w:rFonts w:ascii="Arial" w:hAnsi="Arial" w:cs="Arial"/>
                <w:sz w:val="20"/>
                <w:szCs w:val="20"/>
              </w:rPr>
            </w:pPr>
            <w:r w:rsidRPr="00964C67">
              <w:rPr>
                <w:rFonts w:ascii="Arial" w:hAnsi="Arial" w:cs="Arial"/>
                <w:sz w:val="20"/>
                <w:szCs w:val="20"/>
              </w:rPr>
              <w:t>svojih pogodbenih obveznosti v celoti ali delno ne bomo izpolnili v dogovorjeni kvaliteti, količini in rokih, opredeljenih v pogodbi in/ali</w:t>
            </w:r>
          </w:p>
          <w:p w14:paraId="4FBF8124" w14:textId="77777777" w:rsidR="00617A12" w:rsidRPr="00964C67" w:rsidRDefault="00617A12" w:rsidP="00617A12">
            <w:pPr>
              <w:numPr>
                <w:ilvl w:val="0"/>
                <w:numId w:val="84"/>
              </w:numPr>
              <w:rPr>
                <w:rFonts w:ascii="Arial" w:hAnsi="Arial" w:cs="Arial"/>
                <w:sz w:val="20"/>
                <w:szCs w:val="20"/>
              </w:rPr>
            </w:pPr>
            <w:r w:rsidRPr="00964C67">
              <w:rPr>
                <w:rFonts w:ascii="Arial" w:hAnsi="Arial" w:cs="Arial"/>
                <w:sz w:val="20"/>
                <w:szCs w:val="20"/>
              </w:rPr>
              <w:t>bo prišlo do odpovedi pogodbe zaradi naših hujših kršitev določb zgoraj navedene  pogodbe.</w:t>
            </w:r>
          </w:p>
        </w:tc>
      </w:tr>
    </w:tbl>
    <w:p w14:paraId="631409C2" w14:textId="77777777" w:rsidR="00617A12" w:rsidRPr="00964C67" w:rsidRDefault="00617A12" w:rsidP="00617A12">
      <w:pPr>
        <w:rPr>
          <w:rFonts w:ascii="Arial" w:hAnsi="Arial" w:cs="Arial"/>
          <w:sz w:val="20"/>
          <w:szCs w:val="20"/>
        </w:rPr>
      </w:pPr>
    </w:p>
    <w:p w14:paraId="12C74C5E" w14:textId="77777777" w:rsidR="00617A12" w:rsidRPr="00964C67" w:rsidRDefault="00617A12" w:rsidP="00617A12">
      <w:pPr>
        <w:rPr>
          <w:rFonts w:ascii="Arial" w:hAnsi="Arial" w:cs="Arial"/>
          <w:sz w:val="20"/>
          <w:szCs w:val="20"/>
        </w:rPr>
      </w:pPr>
      <w:r w:rsidRPr="00964C67">
        <w:rPr>
          <w:rFonts w:ascii="Arial" w:hAnsi="Arial" w:cs="Arial"/>
          <w:sz w:val="20"/>
          <w:szCs w:val="20"/>
        </w:rPr>
        <w:t xml:space="preserve">Menična izjava je veljavna od njenega podpisa in do </w:t>
      </w:r>
      <w:r w:rsidRPr="00964C67">
        <w:rPr>
          <w:rFonts w:ascii="Arial" w:hAnsi="Arial" w:cs="Arial"/>
          <w:b/>
          <w:sz w:val="20"/>
          <w:szCs w:val="20"/>
        </w:rPr>
        <w:t>__________________</w:t>
      </w:r>
      <w:r w:rsidRPr="00964C67">
        <w:rPr>
          <w:rFonts w:ascii="Arial" w:hAnsi="Arial" w:cs="Arial"/>
          <w:sz w:val="20"/>
          <w:szCs w:val="20"/>
        </w:rPr>
        <w:t xml:space="preserve">. </w:t>
      </w:r>
    </w:p>
    <w:p w14:paraId="02C97EE1" w14:textId="77777777" w:rsidR="00617A12" w:rsidRPr="00964C67" w:rsidRDefault="00617A12" w:rsidP="00617A12">
      <w:pPr>
        <w:rPr>
          <w:rFonts w:ascii="Arial" w:hAnsi="Arial" w:cs="Arial"/>
          <w:sz w:val="20"/>
          <w:szCs w:val="20"/>
        </w:rPr>
      </w:pPr>
      <w:r w:rsidRPr="00964C67">
        <w:rPr>
          <w:rFonts w:ascii="Arial" w:hAnsi="Arial" w:cs="Arial"/>
          <w:sz w:val="20"/>
          <w:szCs w:val="20"/>
        </w:rPr>
        <w:t>Menica je unovčljiva pri: ____________________________________</w:t>
      </w:r>
      <w:r w:rsidRPr="00964C67">
        <w:rPr>
          <w:rFonts w:ascii="Arial" w:hAnsi="Arial" w:cs="Arial"/>
          <w:sz w:val="20"/>
          <w:szCs w:val="20"/>
        </w:rPr>
        <w:softHyphen/>
      </w:r>
      <w:r w:rsidRPr="00964C67">
        <w:rPr>
          <w:rFonts w:ascii="Arial" w:hAnsi="Arial" w:cs="Arial"/>
          <w:sz w:val="20"/>
          <w:szCs w:val="20"/>
        </w:rPr>
        <w:softHyphen/>
      </w:r>
      <w:r w:rsidRPr="00964C67">
        <w:rPr>
          <w:rFonts w:ascii="Arial" w:hAnsi="Arial" w:cs="Arial"/>
          <w:sz w:val="20"/>
          <w:szCs w:val="20"/>
        </w:rPr>
        <w:softHyphen/>
      </w:r>
      <w:r w:rsidRPr="00964C67">
        <w:rPr>
          <w:rFonts w:ascii="Arial" w:hAnsi="Arial" w:cs="Arial"/>
          <w:sz w:val="20"/>
          <w:szCs w:val="20"/>
        </w:rPr>
        <w:softHyphen/>
      </w:r>
      <w:r w:rsidRPr="00964C67">
        <w:rPr>
          <w:rFonts w:ascii="Arial" w:hAnsi="Arial" w:cs="Arial"/>
          <w:sz w:val="20"/>
          <w:szCs w:val="20"/>
        </w:rPr>
        <w:softHyphen/>
      </w:r>
      <w:r w:rsidRPr="00964C67">
        <w:rPr>
          <w:rFonts w:ascii="Arial" w:hAnsi="Arial" w:cs="Arial"/>
          <w:sz w:val="20"/>
          <w:szCs w:val="20"/>
        </w:rPr>
        <w:softHyphen/>
      </w:r>
      <w:r w:rsidRPr="00964C67">
        <w:rPr>
          <w:rFonts w:ascii="Arial" w:hAnsi="Arial" w:cs="Arial"/>
          <w:sz w:val="20"/>
          <w:szCs w:val="20"/>
        </w:rPr>
        <w:softHyphen/>
      </w:r>
      <w:r w:rsidRPr="00964C67">
        <w:rPr>
          <w:rFonts w:ascii="Arial" w:hAnsi="Arial" w:cs="Arial"/>
          <w:sz w:val="20"/>
          <w:szCs w:val="20"/>
        </w:rPr>
        <w:softHyphen/>
        <w:t>______</w:t>
      </w:r>
    </w:p>
    <w:p w14:paraId="07153138" w14:textId="77777777" w:rsidR="00617A12" w:rsidRPr="00964C67" w:rsidRDefault="00617A12" w:rsidP="00617A12">
      <w:pPr>
        <w:rPr>
          <w:rFonts w:ascii="Arial" w:hAnsi="Arial" w:cs="Arial"/>
          <w:sz w:val="20"/>
          <w:szCs w:val="20"/>
        </w:rPr>
      </w:pPr>
      <w:r w:rsidRPr="00964C67">
        <w:rPr>
          <w:rFonts w:ascii="Arial" w:hAnsi="Arial" w:cs="Arial"/>
          <w:sz w:val="20"/>
          <w:szCs w:val="20"/>
        </w:rPr>
        <w:t>s transakcijskega računa (TRR): ____________________________________</w:t>
      </w:r>
    </w:p>
    <w:p w14:paraId="530DDCA7" w14:textId="77777777" w:rsidR="00617A12" w:rsidRPr="00964C67" w:rsidRDefault="00617A12" w:rsidP="00617A12">
      <w:pPr>
        <w:spacing w:before="225" w:after="225" w:line="240" w:lineRule="auto"/>
        <w:jc w:val="both"/>
        <w:rPr>
          <w:rFonts w:ascii="Arial" w:hAnsi="Arial" w:cs="Arial"/>
          <w:color w:val="A6A6A6" w:themeColor="background1" w:themeShade="A6"/>
          <w:sz w:val="20"/>
          <w:szCs w:val="20"/>
        </w:rPr>
      </w:pPr>
      <w:r w:rsidRPr="00964C67">
        <w:rPr>
          <w:rFonts w:ascii="Arial" w:hAnsi="Arial" w:cs="Arial"/>
          <w:color w:val="A6A6A6" w:themeColor="background1" w:themeShade="A6"/>
          <w:sz w:val="20"/>
          <w:szCs w:val="20"/>
        </w:rPr>
        <w:t>Priloga: </w:t>
      </w:r>
    </w:p>
    <w:p w14:paraId="55D6E30D" w14:textId="77777777" w:rsidR="00617A12" w:rsidRPr="00964C67" w:rsidRDefault="00617A12" w:rsidP="00617A12">
      <w:pPr>
        <w:spacing w:before="225" w:after="225" w:line="240" w:lineRule="auto"/>
        <w:jc w:val="both"/>
        <w:rPr>
          <w:rFonts w:ascii="Arial" w:hAnsi="Arial" w:cs="Arial"/>
          <w:color w:val="A6A6A6" w:themeColor="background1" w:themeShade="A6"/>
          <w:sz w:val="20"/>
          <w:szCs w:val="20"/>
        </w:rPr>
      </w:pPr>
      <w:r w:rsidRPr="00964C67">
        <w:rPr>
          <w:rFonts w:ascii="Arial" w:hAnsi="Arial" w:cs="Arial"/>
          <w:color w:val="A6A6A6" w:themeColor="background1" w:themeShade="A6"/>
          <w:sz w:val="20"/>
          <w:szCs w:val="20"/>
        </w:rPr>
        <w:t>- bianco menica, podpisana in žigosana</w:t>
      </w:r>
    </w:p>
    <w:p w14:paraId="2FD145F6" w14:textId="77777777" w:rsidR="00617A12" w:rsidRPr="00964C67" w:rsidRDefault="00617A12" w:rsidP="00617A12">
      <w:pPr>
        <w:spacing w:before="225" w:after="225" w:line="240" w:lineRule="auto"/>
        <w:jc w:val="both"/>
        <w:rPr>
          <w:rFonts w:ascii="Arial" w:hAnsi="Arial" w:cs="Arial"/>
          <w:sz w:val="20"/>
          <w:szCs w:val="20"/>
        </w:rPr>
      </w:pPr>
      <w:r w:rsidRPr="00964C67">
        <w:rPr>
          <w:rFonts w:ascii="Arial" w:hAnsi="Arial" w:cs="Arial"/>
          <w:color w:val="000000"/>
          <w:sz w:val="20"/>
          <w:szCs w:val="20"/>
        </w:rPr>
        <w:t> </w:t>
      </w:r>
    </w:p>
    <w:tbl>
      <w:tblPr>
        <w:tblStyle w:val="NormalTablePHPDOCX"/>
        <w:tblW w:w="8835" w:type="dxa"/>
        <w:tblInd w:w="108" w:type="dxa"/>
        <w:tblLook w:val="04A0" w:firstRow="1" w:lastRow="0" w:firstColumn="1" w:lastColumn="0" w:noHBand="0" w:noVBand="1"/>
      </w:tblPr>
      <w:tblGrid>
        <w:gridCol w:w="4122"/>
        <w:gridCol w:w="4713"/>
      </w:tblGrid>
      <w:tr w:rsidR="00617A12" w:rsidRPr="00964C67" w14:paraId="1B4613E7" w14:textId="77777777" w:rsidTr="00FA33B7">
        <w:trPr>
          <w:trHeight w:val="228"/>
        </w:trPr>
        <w:tc>
          <w:tcPr>
            <w:tcW w:w="4122" w:type="dxa"/>
            <w:tcMar>
              <w:top w:w="75" w:type="dxa"/>
              <w:bottom w:w="75" w:type="dxa"/>
            </w:tcMar>
            <w:vAlign w:val="center"/>
          </w:tcPr>
          <w:p w14:paraId="0A75B8D9" w14:textId="77777777" w:rsidR="00617A12" w:rsidRPr="00964C67" w:rsidRDefault="00617A12" w:rsidP="00FA33B7">
            <w:pPr>
              <w:rPr>
                <w:rFonts w:ascii="Arial" w:hAnsi="Arial" w:cs="Arial"/>
                <w:sz w:val="20"/>
                <w:szCs w:val="20"/>
              </w:rPr>
            </w:pPr>
            <w:r w:rsidRPr="00964C67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61412570" w14:textId="77777777" w:rsidR="00617A12" w:rsidRPr="00964C67" w:rsidRDefault="00617A12" w:rsidP="00FA33B7">
            <w:pPr>
              <w:rPr>
                <w:rFonts w:ascii="Arial" w:hAnsi="Arial" w:cs="Arial"/>
                <w:sz w:val="20"/>
                <w:szCs w:val="20"/>
              </w:rPr>
            </w:pPr>
            <w:r w:rsidRPr="00964C67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Ime in priimek: _____________________</w:t>
            </w:r>
          </w:p>
        </w:tc>
      </w:tr>
      <w:tr w:rsidR="00617A12" w:rsidRPr="00964C67" w14:paraId="6E132F3C" w14:textId="77777777" w:rsidTr="00FA33B7">
        <w:trPr>
          <w:trHeight w:val="217"/>
        </w:trPr>
        <w:tc>
          <w:tcPr>
            <w:tcW w:w="4122" w:type="dxa"/>
            <w:tcMar>
              <w:top w:w="75" w:type="dxa"/>
              <w:bottom w:w="75" w:type="dxa"/>
            </w:tcMar>
            <w:vAlign w:val="center"/>
          </w:tcPr>
          <w:p w14:paraId="6A765311" w14:textId="77777777" w:rsidR="00617A12" w:rsidRPr="00964C67" w:rsidRDefault="00617A12" w:rsidP="00FA33B7">
            <w:pPr>
              <w:rPr>
                <w:rFonts w:ascii="Arial" w:hAnsi="Arial" w:cs="Arial"/>
                <w:sz w:val="20"/>
                <w:szCs w:val="20"/>
              </w:rPr>
            </w:pPr>
            <w:r w:rsidRPr="00964C67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85D9E52" w14:textId="77777777" w:rsidR="00617A12" w:rsidRDefault="00617A12" w:rsidP="00FA33B7">
            <w:pPr>
              <w:jc w:val="center"/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  <w:r w:rsidRPr="00964C67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(žig in podpis)</w:t>
            </w:r>
          </w:p>
          <w:p w14:paraId="1A8FA641" w14:textId="77777777" w:rsidR="00617A12" w:rsidRDefault="00617A12" w:rsidP="00FA33B7">
            <w:pPr>
              <w:jc w:val="center"/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</w:p>
          <w:p w14:paraId="13E9C5C3" w14:textId="77777777" w:rsidR="00617A12" w:rsidRDefault="00617A12" w:rsidP="00FA33B7">
            <w:pPr>
              <w:jc w:val="center"/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</w:p>
          <w:p w14:paraId="0A547B85" w14:textId="77777777" w:rsidR="00617A12" w:rsidRDefault="00617A12" w:rsidP="00FA33B7">
            <w:pPr>
              <w:jc w:val="center"/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</w:p>
          <w:p w14:paraId="66136133" w14:textId="77777777" w:rsidR="00617A12" w:rsidRDefault="00617A12" w:rsidP="00FA33B7">
            <w:pPr>
              <w:jc w:val="center"/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</w:p>
          <w:p w14:paraId="1084D119" w14:textId="77777777" w:rsidR="00617A12" w:rsidRDefault="00617A12" w:rsidP="00FA33B7">
            <w:pPr>
              <w:jc w:val="center"/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</w:p>
          <w:p w14:paraId="52567151" w14:textId="77777777" w:rsidR="00617A12" w:rsidRDefault="00617A12" w:rsidP="00FA33B7">
            <w:pPr>
              <w:jc w:val="center"/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</w:pPr>
          </w:p>
          <w:p w14:paraId="594603F8" w14:textId="77777777" w:rsidR="00617A12" w:rsidRPr="00964C67" w:rsidRDefault="00617A12" w:rsidP="00FA33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1081172" w14:textId="77777777" w:rsidR="00617A12" w:rsidRPr="00964C67" w:rsidRDefault="00617A12" w:rsidP="00617A12">
      <w:pPr>
        <w:spacing w:after="0"/>
        <w:jc w:val="right"/>
        <w:rPr>
          <w:rFonts w:ascii="Arial" w:hAnsi="Arial" w:cs="Arial"/>
          <w:sz w:val="20"/>
          <w:szCs w:val="20"/>
        </w:rPr>
      </w:pPr>
    </w:p>
    <w:p w14:paraId="5D923DF8" w14:textId="77777777" w:rsidR="00617A12" w:rsidRPr="00964C67" w:rsidRDefault="00617A12" w:rsidP="00617A12">
      <w:pPr>
        <w:spacing w:after="0"/>
        <w:ind w:left="7080" w:firstLine="708"/>
        <w:rPr>
          <w:rFonts w:ascii="Arial" w:hAnsi="Arial" w:cs="Arial"/>
          <w:sz w:val="20"/>
          <w:szCs w:val="20"/>
        </w:rPr>
      </w:pPr>
      <w:r w:rsidRPr="00964C67">
        <w:rPr>
          <w:rFonts w:ascii="Arial" w:hAnsi="Arial" w:cs="Arial"/>
          <w:sz w:val="20"/>
          <w:szCs w:val="20"/>
        </w:rPr>
        <w:t xml:space="preserve">Obrazec št: </w:t>
      </w:r>
      <w:r>
        <w:rPr>
          <w:rFonts w:ascii="Arial" w:hAnsi="Arial" w:cs="Arial"/>
          <w:sz w:val="20"/>
          <w:szCs w:val="20"/>
        </w:rPr>
        <w:t>7</w:t>
      </w:r>
    </w:p>
    <w:p w14:paraId="4E60412A" w14:textId="77777777" w:rsidR="00617A12" w:rsidRPr="00964C67" w:rsidRDefault="00617A12" w:rsidP="00617A12">
      <w:pPr>
        <w:spacing w:after="0"/>
        <w:ind w:left="7080" w:firstLine="708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21"/>
        <w:tblW w:w="5240" w:type="dxa"/>
        <w:tblCellMar>
          <w:top w:w="46" w:type="dxa"/>
          <w:left w:w="70" w:type="dxa"/>
          <w:right w:w="115" w:type="dxa"/>
        </w:tblCellMar>
        <w:tblLook w:val="04A0" w:firstRow="1" w:lastRow="0" w:firstColumn="1" w:lastColumn="0" w:noHBand="0" w:noVBand="1"/>
      </w:tblPr>
      <w:tblGrid>
        <w:gridCol w:w="5240"/>
      </w:tblGrid>
      <w:tr w:rsidR="00617A12" w:rsidRPr="00964C67" w14:paraId="6018F601" w14:textId="77777777" w:rsidTr="00FA33B7">
        <w:trPr>
          <w:trHeight w:val="258"/>
        </w:trPr>
        <w:tc>
          <w:tcPr>
            <w:tcW w:w="5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5DB0BB94" w14:textId="77777777" w:rsidR="00617A12" w:rsidRPr="00964C67" w:rsidRDefault="00617A12" w:rsidP="00FA33B7">
            <w:pPr>
              <w:rPr>
                <w:rFonts w:ascii="Arial" w:hAnsi="Arial" w:cs="Arial"/>
                <w:sz w:val="20"/>
                <w:szCs w:val="20"/>
              </w:rPr>
            </w:pPr>
            <w:r w:rsidRPr="00964C67">
              <w:rPr>
                <w:rFonts w:ascii="Arial" w:eastAsia="Calibri" w:hAnsi="Arial" w:cs="Arial"/>
                <w:sz w:val="20"/>
                <w:szCs w:val="20"/>
              </w:rPr>
              <w:t>Vzorec menične izjave</w:t>
            </w:r>
          </w:p>
        </w:tc>
      </w:tr>
    </w:tbl>
    <w:p w14:paraId="38A26B04" w14:textId="77777777" w:rsidR="00617A12" w:rsidRPr="00964C67" w:rsidRDefault="00617A12" w:rsidP="00617A12">
      <w:pPr>
        <w:spacing w:after="0"/>
        <w:jc w:val="right"/>
        <w:rPr>
          <w:rFonts w:ascii="Arial" w:hAnsi="Arial" w:cs="Arial"/>
          <w:sz w:val="20"/>
          <w:szCs w:val="20"/>
        </w:rPr>
      </w:pPr>
    </w:p>
    <w:p w14:paraId="49F04C73" w14:textId="77777777" w:rsidR="00617A12" w:rsidRPr="00964C67" w:rsidRDefault="00617A12" w:rsidP="00617A12">
      <w:pPr>
        <w:spacing w:after="0"/>
        <w:jc w:val="right"/>
        <w:rPr>
          <w:rFonts w:ascii="Arial" w:hAnsi="Arial" w:cs="Arial"/>
          <w:sz w:val="20"/>
          <w:szCs w:val="20"/>
        </w:rPr>
      </w:pPr>
    </w:p>
    <w:p w14:paraId="22B1A302" w14:textId="77777777" w:rsidR="00617A12" w:rsidRPr="00964C67" w:rsidRDefault="00617A12" w:rsidP="00617A12">
      <w:pPr>
        <w:spacing w:after="0"/>
        <w:jc w:val="right"/>
        <w:rPr>
          <w:rFonts w:ascii="Arial" w:hAnsi="Arial" w:cs="Arial"/>
          <w:sz w:val="20"/>
          <w:szCs w:val="20"/>
        </w:rPr>
      </w:pPr>
    </w:p>
    <w:p w14:paraId="13C7454B" w14:textId="77777777" w:rsidR="00617A12" w:rsidRPr="00964C67" w:rsidRDefault="00617A12" w:rsidP="00617A12">
      <w:pPr>
        <w:spacing w:after="0"/>
        <w:jc w:val="right"/>
        <w:rPr>
          <w:rFonts w:ascii="Arial" w:hAnsi="Arial" w:cs="Arial"/>
          <w:sz w:val="20"/>
          <w:szCs w:val="20"/>
        </w:rPr>
      </w:pPr>
    </w:p>
    <w:p w14:paraId="5EB9FF3F" w14:textId="77777777" w:rsidR="00617A12" w:rsidRPr="00964C67" w:rsidRDefault="00617A12" w:rsidP="00617A12">
      <w:pPr>
        <w:jc w:val="center"/>
        <w:rPr>
          <w:rFonts w:ascii="Arial" w:hAnsi="Arial" w:cs="Arial"/>
          <w:b/>
          <w:sz w:val="20"/>
          <w:szCs w:val="20"/>
        </w:rPr>
      </w:pPr>
    </w:p>
    <w:p w14:paraId="20820C26" w14:textId="77777777" w:rsidR="00617A12" w:rsidRPr="00964C67" w:rsidRDefault="00617A12" w:rsidP="00617A12">
      <w:pPr>
        <w:jc w:val="center"/>
        <w:rPr>
          <w:rFonts w:ascii="Arial" w:hAnsi="Arial" w:cs="Arial"/>
          <w:b/>
          <w:sz w:val="20"/>
          <w:szCs w:val="20"/>
        </w:rPr>
      </w:pPr>
      <w:r w:rsidRPr="00964C67">
        <w:rPr>
          <w:rFonts w:ascii="Arial" w:hAnsi="Arial" w:cs="Arial"/>
          <w:b/>
          <w:sz w:val="20"/>
          <w:szCs w:val="20"/>
        </w:rPr>
        <w:t>MENIČNA IZJAVA</w:t>
      </w:r>
    </w:p>
    <w:p w14:paraId="3818D5BD" w14:textId="77777777" w:rsidR="00617A12" w:rsidRPr="00964C67" w:rsidRDefault="00617A12" w:rsidP="00617A12">
      <w:pPr>
        <w:spacing w:before="225" w:after="225" w:line="240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964C67">
        <w:rPr>
          <w:rFonts w:ascii="Arial" w:hAnsi="Arial" w:cs="Arial"/>
          <w:b/>
          <w:bCs/>
          <w:color w:val="000000"/>
          <w:sz w:val="20"/>
          <w:szCs w:val="20"/>
        </w:rPr>
        <w:t>za odpravo napak v garancijskem roku s pooblastilom za izpolnitev in unovčenje menice</w:t>
      </w:r>
    </w:p>
    <w:p w14:paraId="2BCC7586" w14:textId="77777777" w:rsidR="00617A12" w:rsidRPr="00964C67" w:rsidRDefault="00617A12" w:rsidP="00617A12">
      <w:pPr>
        <w:spacing w:before="225" w:after="225" w:line="240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5DC5628E" w14:textId="77777777" w:rsidR="00617A12" w:rsidRPr="00964C67" w:rsidRDefault="00617A12" w:rsidP="00617A12">
      <w:pPr>
        <w:spacing w:before="225" w:after="225" w:line="240" w:lineRule="auto"/>
        <w:jc w:val="both"/>
        <w:rPr>
          <w:rFonts w:ascii="Arial" w:hAnsi="Arial" w:cs="Arial"/>
          <w:sz w:val="20"/>
          <w:szCs w:val="20"/>
        </w:rPr>
      </w:pPr>
      <w:r w:rsidRPr="00964C67">
        <w:rPr>
          <w:rFonts w:ascii="Arial" w:hAnsi="Arial" w:cs="Arial"/>
          <w:color w:val="000000"/>
          <w:sz w:val="20"/>
          <w:szCs w:val="20"/>
        </w:rPr>
        <w:t>Naročniku JAVNO KOMUNALNO PODJETJE GROSUPLJE d.o.o., Cesta na Krko 7, 1290 Grosuplje, kot zavarovanje za odpravo napak, ki izhajajo iz del opravljenih v okviru javnega naročila</w:t>
      </w:r>
    </w:p>
    <w:p w14:paraId="7862C95C" w14:textId="24953824" w:rsidR="00617A12" w:rsidRPr="00C754AE" w:rsidRDefault="00617A12" w:rsidP="00617A12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C754AE">
        <w:rPr>
          <w:rFonts w:ascii="Arial" w:hAnsi="Arial" w:cs="Arial"/>
          <w:b/>
          <w:bCs/>
          <w:sz w:val="20"/>
          <w:szCs w:val="20"/>
        </w:rPr>
        <w:t>»</w:t>
      </w:r>
      <w:r w:rsidRPr="00617A12">
        <w:rPr>
          <w:rFonts w:ascii="Arial" w:hAnsi="Arial" w:cs="Arial"/>
          <w:b/>
          <w:bCs/>
          <w:sz w:val="20"/>
          <w:szCs w:val="20"/>
        </w:rPr>
        <w:t>dobava smetarskega vozila</w:t>
      </w:r>
      <w:r w:rsidRPr="00C754AE">
        <w:rPr>
          <w:rFonts w:ascii="Arial" w:hAnsi="Arial" w:cs="Arial"/>
          <w:b/>
          <w:bCs/>
          <w:sz w:val="20"/>
          <w:szCs w:val="20"/>
        </w:rPr>
        <w:t>«</w:t>
      </w:r>
    </w:p>
    <w:p w14:paraId="00D3BE38" w14:textId="77777777" w:rsidR="00617A12" w:rsidRPr="00964C67" w:rsidRDefault="00617A12" w:rsidP="00617A12">
      <w:pPr>
        <w:spacing w:before="225" w:after="225" w:line="240" w:lineRule="auto"/>
        <w:jc w:val="both"/>
        <w:rPr>
          <w:rFonts w:ascii="Arial" w:hAnsi="Arial" w:cs="Arial"/>
          <w:sz w:val="20"/>
          <w:szCs w:val="20"/>
        </w:rPr>
      </w:pPr>
      <w:r w:rsidRPr="00964C67">
        <w:rPr>
          <w:rFonts w:ascii="Arial" w:hAnsi="Arial" w:cs="Arial"/>
          <w:color w:val="000000"/>
          <w:sz w:val="20"/>
          <w:szCs w:val="20"/>
        </w:rPr>
        <w:t>izročamo bianko lastno menico ter menično izjavo s pooblastilom za izpolnitev in unovčenje menice.</w:t>
      </w:r>
    </w:p>
    <w:p w14:paraId="56351E1E" w14:textId="0B9776B4" w:rsidR="00617A12" w:rsidRPr="00964C67" w:rsidRDefault="00617A12" w:rsidP="00617A12">
      <w:pPr>
        <w:spacing w:before="225" w:after="225" w:line="240" w:lineRule="auto"/>
        <w:jc w:val="both"/>
        <w:rPr>
          <w:rFonts w:ascii="Arial" w:hAnsi="Arial" w:cs="Arial"/>
          <w:sz w:val="20"/>
          <w:szCs w:val="20"/>
        </w:rPr>
      </w:pPr>
      <w:r w:rsidRPr="00964C67">
        <w:rPr>
          <w:rFonts w:ascii="Arial" w:hAnsi="Arial" w:cs="Arial"/>
          <w:color w:val="000000"/>
          <w:sz w:val="20"/>
          <w:szCs w:val="20"/>
        </w:rPr>
        <w:t xml:space="preserve">Naročnika JAVNO KOMUNALNO PODJETJE GROSUPLJE d.o.o. pooblaščamo, da izpolni priloženo menico z zneskom v višini najmanj 5 % pogodbene vrednosti, kar znaša </w:t>
      </w:r>
      <w:r w:rsidRPr="00964C67">
        <w:rPr>
          <w:rFonts w:ascii="Arial" w:hAnsi="Arial" w:cs="Arial"/>
          <w:color w:val="000000"/>
          <w:sz w:val="20"/>
          <w:szCs w:val="20"/>
          <w:u w:val="single"/>
        </w:rPr>
        <w:t>__________</w:t>
      </w:r>
    </w:p>
    <w:p w14:paraId="4ED15272" w14:textId="77777777" w:rsidR="00617A12" w:rsidRPr="00964C67" w:rsidRDefault="00617A12" w:rsidP="00617A12">
      <w:pPr>
        <w:spacing w:before="225" w:after="225" w:line="240" w:lineRule="auto"/>
        <w:jc w:val="both"/>
        <w:rPr>
          <w:rFonts w:ascii="Arial" w:hAnsi="Arial" w:cs="Arial"/>
          <w:sz w:val="20"/>
          <w:szCs w:val="20"/>
        </w:rPr>
      </w:pPr>
      <w:r w:rsidRPr="00964C67">
        <w:rPr>
          <w:rFonts w:ascii="Arial" w:hAnsi="Arial" w:cs="Arial"/>
          <w:color w:val="000000"/>
          <w:sz w:val="20"/>
          <w:szCs w:val="20"/>
        </w:rPr>
        <w:t>in z vsemi ostalimi potrebnimi podatki ter jo na naš račun unovči v primeru, če izvajalec v garancijskem roku oziroma v roku, ko velja to zavarovanje, ne bo izpolnil svoje obveznosti, ki izhaja iz naslova obveznosti za odpravo napak.</w:t>
      </w:r>
    </w:p>
    <w:p w14:paraId="4F54B3C8" w14:textId="77777777" w:rsidR="00617A12" w:rsidRPr="00964C67" w:rsidRDefault="00617A12" w:rsidP="00617A12">
      <w:pPr>
        <w:spacing w:before="225" w:after="225" w:line="240" w:lineRule="auto"/>
        <w:jc w:val="both"/>
        <w:rPr>
          <w:rFonts w:ascii="Arial" w:hAnsi="Arial" w:cs="Arial"/>
          <w:sz w:val="20"/>
          <w:szCs w:val="20"/>
        </w:rPr>
      </w:pPr>
      <w:r w:rsidRPr="00964C67">
        <w:rPr>
          <w:rFonts w:ascii="Arial" w:hAnsi="Arial" w:cs="Arial"/>
          <w:color w:val="000000"/>
          <w:sz w:val="20"/>
          <w:szCs w:val="20"/>
        </w:rPr>
        <w:t>Menična izjava je veljavna od njenega podpisa do izteka roka veljavnosti zavarovanja za odpravo napak po predmetnem naročilu, t.j. najkasneje do ____________.</w:t>
      </w:r>
    </w:p>
    <w:p w14:paraId="7F81EDB9" w14:textId="77777777" w:rsidR="00617A12" w:rsidRPr="00964C67" w:rsidRDefault="00617A12" w:rsidP="00617A12">
      <w:pPr>
        <w:spacing w:before="225" w:after="225" w:line="240" w:lineRule="auto"/>
        <w:jc w:val="both"/>
        <w:rPr>
          <w:rFonts w:ascii="Arial" w:hAnsi="Arial" w:cs="Arial"/>
          <w:sz w:val="20"/>
          <w:szCs w:val="20"/>
        </w:rPr>
      </w:pPr>
      <w:r w:rsidRPr="00964C67">
        <w:rPr>
          <w:rFonts w:ascii="Arial" w:hAnsi="Arial" w:cs="Arial"/>
          <w:color w:val="000000"/>
          <w:sz w:val="20"/>
          <w:szCs w:val="20"/>
        </w:rPr>
        <w:t xml:space="preserve">Menica je unovčljiva pri: </w:t>
      </w:r>
      <w:r w:rsidRPr="00964C67">
        <w:rPr>
          <w:rFonts w:ascii="Arial" w:hAnsi="Arial" w:cs="Arial"/>
          <w:color w:val="000000"/>
          <w:sz w:val="20"/>
          <w:szCs w:val="20"/>
          <w:u w:val="single"/>
        </w:rPr>
        <w:t>_______________</w:t>
      </w:r>
    </w:p>
    <w:p w14:paraId="3689CBE4" w14:textId="77777777" w:rsidR="00617A12" w:rsidRPr="00964C67" w:rsidRDefault="00617A12" w:rsidP="00617A12">
      <w:pPr>
        <w:spacing w:before="225" w:after="225" w:line="240" w:lineRule="auto"/>
        <w:jc w:val="both"/>
        <w:rPr>
          <w:rFonts w:ascii="Arial" w:hAnsi="Arial" w:cs="Arial"/>
          <w:sz w:val="20"/>
          <w:szCs w:val="20"/>
        </w:rPr>
      </w:pPr>
      <w:r w:rsidRPr="00964C67">
        <w:rPr>
          <w:rFonts w:ascii="Arial" w:hAnsi="Arial" w:cs="Arial"/>
          <w:color w:val="000000"/>
          <w:sz w:val="20"/>
          <w:szCs w:val="20"/>
        </w:rPr>
        <w:t xml:space="preserve">s transakcijskega računa (TRR): </w:t>
      </w:r>
      <w:r w:rsidRPr="00964C67">
        <w:rPr>
          <w:rFonts w:ascii="Arial" w:hAnsi="Arial" w:cs="Arial"/>
          <w:color w:val="000000"/>
          <w:sz w:val="20"/>
          <w:szCs w:val="20"/>
          <w:u w:val="single"/>
        </w:rPr>
        <w:t>_______________</w:t>
      </w:r>
    </w:p>
    <w:p w14:paraId="5F5FC311" w14:textId="77777777" w:rsidR="00617A12" w:rsidRPr="00525F7A" w:rsidRDefault="00617A12" w:rsidP="00617A12">
      <w:pPr>
        <w:spacing w:before="225" w:after="225" w:line="240" w:lineRule="auto"/>
        <w:jc w:val="both"/>
        <w:rPr>
          <w:rFonts w:ascii="Arial" w:hAnsi="Arial" w:cs="Arial"/>
          <w:color w:val="808080" w:themeColor="background1" w:themeShade="80"/>
          <w:sz w:val="20"/>
          <w:szCs w:val="20"/>
        </w:rPr>
      </w:pPr>
      <w:r w:rsidRPr="00525F7A">
        <w:rPr>
          <w:rFonts w:ascii="Arial" w:hAnsi="Arial" w:cs="Arial"/>
          <w:color w:val="808080" w:themeColor="background1" w:themeShade="80"/>
          <w:sz w:val="20"/>
          <w:szCs w:val="20"/>
        </w:rPr>
        <w:t>Priloga: </w:t>
      </w:r>
    </w:p>
    <w:p w14:paraId="77CB49D3" w14:textId="77777777" w:rsidR="00617A12" w:rsidRPr="00525F7A" w:rsidRDefault="00617A12" w:rsidP="00617A12">
      <w:pPr>
        <w:spacing w:before="225" w:after="225" w:line="240" w:lineRule="auto"/>
        <w:jc w:val="both"/>
        <w:rPr>
          <w:rFonts w:ascii="Arial" w:hAnsi="Arial" w:cs="Arial"/>
          <w:color w:val="808080" w:themeColor="background1" w:themeShade="80"/>
          <w:sz w:val="20"/>
          <w:szCs w:val="20"/>
        </w:rPr>
      </w:pPr>
      <w:r w:rsidRPr="00525F7A">
        <w:rPr>
          <w:rFonts w:ascii="Arial" w:hAnsi="Arial" w:cs="Arial"/>
          <w:color w:val="808080" w:themeColor="background1" w:themeShade="80"/>
          <w:sz w:val="20"/>
          <w:szCs w:val="20"/>
        </w:rPr>
        <w:t>- bianco menica, podpisana in žigosana</w:t>
      </w:r>
    </w:p>
    <w:p w14:paraId="4CDC1E03" w14:textId="77777777" w:rsidR="00617A12" w:rsidRPr="00964C67" w:rsidRDefault="00617A12" w:rsidP="00617A12">
      <w:pPr>
        <w:spacing w:before="225" w:after="225" w:line="240" w:lineRule="auto"/>
        <w:jc w:val="both"/>
        <w:rPr>
          <w:rFonts w:ascii="Arial" w:hAnsi="Arial" w:cs="Arial"/>
          <w:sz w:val="20"/>
          <w:szCs w:val="20"/>
        </w:rPr>
      </w:pPr>
      <w:r w:rsidRPr="00964C67">
        <w:rPr>
          <w:rFonts w:ascii="Arial" w:hAnsi="Arial" w:cs="Arial"/>
          <w:color w:val="000000"/>
          <w:sz w:val="20"/>
          <w:szCs w:val="20"/>
        </w:rPr>
        <w:t> </w:t>
      </w:r>
    </w:p>
    <w:tbl>
      <w:tblPr>
        <w:tblStyle w:val="NormalTablePHPDOCX"/>
        <w:tblW w:w="5000" w:type="pct"/>
        <w:tblInd w:w="108" w:type="dxa"/>
        <w:tblLook w:val="04A0" w:firstRow="1" w:lastRow="0" w:firstColumn="1" w:lastColumn="0" w:noHBand="0" w:noVBand="1"/>
      </w:tblPr>
      <w:tblGrid>
        <w:gridCol w:w="4535"/>
        <w:gridCol w:w="4535"/>
      </w:tblGrid>
      <w:tr w:rsidR="00617A12" w:rsidRPr="00964C67" w14:paraId="110400F5" w14:textId="77777777" w:rsidTr="00FA33B7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33782465" w14:textId="77777777" w:rsidR="00617A12" w:rsidRPr="00964C67" w:rsidRDefault="00617A12" w:rsidP="00FA33B7">
            <w:pPr>
              <w:rPr>
                <w:rFonts w:ascii="Arial" w:hAnsi="Arial" w:cs="Arial"/>
                <w:sz w:val="20"/>
                <w:szCs w:val="20"/>
              </w:rPr>
            </w:pPr>
            <w:r w:rsidRPr="00964C67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 xml:space="preserve">Kraj: </w:t>
            </w:r>
            <w:r w:rsidRPr="00964C67">
              <w:rPr>
                <w:rFonts w:ascii="Arial" w:hAnsi="Arial" w:cs="Arial"/>
                <w:color w:val="000000"/>
                <w:position w:val="-2"/>
                <w:sz w:val="20"/>
                <w:szCs w:val="20"/>
                <w:u w:val="single"/>
              </w:rPr>
              <w:t>_______________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2318FF39" w14:textId="77777777" w:rsidR="00617A12" w:rsidRPr="00964C67" w:rsidRDefault="00617A12" w:rsidP="00FA33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4C67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 xml:space="preserve">Izdajatelj menice: </w:t>
            </w:r>
            <w:r w:rsidRPr="00964C67">
              <w:rPr>
                <w:rFonts w:ascii="Arial" w:hAnsi="Arial" w:cs="Arial"/>
                <w:color w:val="000000"/>
                <w:position w:val="-2"/>
                <w:sz w:val="20"/>
                <w:szCs w:val="20"/>
                <w:u w:val="single"/>
              </w:rPr>
              <w:t>_______________</w:t>
            </w:r>
          </w:p>
        </w:tc>
      </w:tr>
      <w:tr w:rsidR="00617A12" w:rsidRPr="00964C67" w14:paraId="33DDC386" w14:textId="77777777" w:rsidTr="00FA33B7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61A562E9" w14:textId="77777777" w:rsidR="00617A12" w:rsidRPr="00964C67" w:rsidRDefault="00617A12" w:rsidP="00FA33B7">
            <w:pPr>
              <w:rPr>
                <w:rFonts w:ascii="Arial" w:hAnsi="Arial" w:cs="Arial"/>
                <w:sz w:val="20"/>
                <w:szCs w:val="20"/>
              </w:rPr>
            </w:pPr>
            <w:r w:rsidRPr="00964C67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 xml:space="preserve">Datum: </w:t>
            </w:r>
            <w:r w:rsidRPr="00964C67">
              <w:rPr>
                <w:rFonts w:ascii="Arial" w:hAnsi="Arial" w:cs="Arial"/>
                <w:color w:val="000000"/>
                <w:position w:val="-2"/>
                <w:sz w:val="20"/>
                <w:szCs w:val="20"/>
                <w:u w:val="single"/>
              </w:rPr>
              <w:t>_______________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20D06F6B" w14:textId="77777777" w:rsidR="00617A12" w:rsidRPr="00964C67" w:rsidRDefault="00617A12" w:rsidP="00FA33B7">
            <w:pPr>
              <w:rPr>
                <w:rFonts w:ascii="Arial" w:hAnsi="Arial" w:cs="Arial"/>
                <w:sz w:val="20"/>
                <w:szCs w:val="20"/>
              </w:rPr>
            </w:pPr>
          </w:p>
          <w:p w14:paraId="774F2F7D" w14:textId="77777777" w:rsidR="00617A12" w:rsidRPr="00964C67" w:rsidRDefault="00617A12" w:rsidP="00FA33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64C67">
              <w:rPr>
                <w:rFonts w:ascii="Arial" w:hAnsi="Arial" w:cs="Arial"/>
                <w:color w:val="A9A9A9"/>
                <w:position w:val="-2"/>
                <w:sz w:val="20"/>
                <w:szCs w:val="20"/>
              </w:rPr>
              <w:t>(žig in podpis)</w:t>
            </w:r>
          </w:p>
        </w:tc>
      </w:tr>
    </w:tbl>
    <w:p w14:paraId="5DA2C1EC" w14:textId="77777777" w:rsidR="00617A12" w:rsidRPr="00964C67" w:rsidRDefault="00617A12" w:rsidP="00617A12">
      <w:pPr>
        <w:spacing w:after="0"/>
        <w:jc w:val="right"/>
        <w:rPr>
          <w:rFonts w:ascii="Arial" w:hAnsi="Arial" w:cs="Arial"/>
          <w:sz w:val="20"/>
          <w:szCs w:val="20"/>
        </w:rPr>
      </w:pPr>
    </w:p>
    <w:p w14:paraId="47F65732" w14:textId="77777777" w:rsidR="00617A12" w:rsidRDefault="00617A12" w:rsidP="00617A12">
      <w:pPr>
        <w:spacing w:after="0"/>
        <w:jc w:val="right"/>
        <w:rPr>
          <w:rFonts w:ascii="Arial" w:hAnsi="Arial" w:cs="Arial"/>
          <w:sz w:val="20"/>
          <w:szCs w:val="20"/>
        </w:rPr>
      </w:pPr>
    </w:p>
    <w:p w14:paraId="507BF88C" w14:textId="77777777" w:rsidR="00617A12" w:rsidRDefault="00617A12" w:rsidP="00617A12">
      <w:pPr>
        <w:spacing w:after="0"/>
        <w:jc w:val="right"/>
        <w:rPr>
          <w:rFonts w:ascii="Arial" w:hAnsi="Arial" w:cs="Arial"/>
          <w:sz w:val="20"/>
          <w:szCs w:val="20"/>
        </w:rPr>
      </w:pPr>
    </w:p>
    <w:p w14:paraId="3EFAF577" w14:textId="77777777" w:rsidR="00617A12" w:rsidRDefault="00617A12" w:rsidP="00617A12">
      <w:pPr>
        <w:spacing w:after="0"/>
        <w:jc w:val="right"/>
        <w:rPr>
          <w:rFonts w:ascii="Arial" w:hAnsi="Arial" w:cs="Arial"/>
          <w:sz w:val="20"/>
          <w:szCs w:val="20"/>
        </w:rPr>
      </w:pPr>
    </w:p>
    <w:p w14:paraId="3CA7B192" w14:textId="77777777" w:rsidR="00617A12" w:rsidRDefault="00617A12" w:rsidP="00617A12">
      <w:pPr>
        <w:spacing w:after="0"/>
        <w:jc w:val="right"/>
        <w:rPr>
          <w:rFonts w:ascii="Arial" w:hAnsi="Arial" w:cs="Arial"/>
          <w:sz w:val="20"/>
          <w:szCs w:val="20"/>
        </w:rPr>
      </w:pPr>
    </w:p>
    <w:p w14:paraId="0853F1A1" w14:textId="77777777" w:rsidR="00617A12" w:rsidRDefault="00617A12" w:rsidP="00617A12">
      <w:pPr>
        <w:spacing w:after="0"/>
        <w:jc w:val="right"/>
        <w:rPr>
          <w:rFonts w:ascii="Arial" w:hAnsi="Arial" w:cs="Arial"/>
          <w:sz w:val="20"/>
          <w:szCs w:val="20"/>
        </w:rPr>
      </w:pPr>
    </w:p>
    <w:p w14:paraId="17695AD3" w14:textId="77777777" w:rsidR="00617A12" w:rsidRDefault="00617A12" w:rsidP="00617A12">
      <w:pPr>
        <w:spacing w:after="0"/>
        <w:rPr>
          <w:rFonts w:ascii="Arial" w:hAnsi="Arial" w:cs="Arial"/>
          <w:sz w:val="20"/>
          <w:szCs w:val="20"/>
        </w:rPr>
      </w:pPr>
    </w:p>
    <w:p w14:paraId="3FCE0002" w14:textId="77777777" w:rsidR="00617A12" w:rsidRDefault="00617A12" w:rsidP="00617A12">
      <w:pPr>
        <w:spacing w:after="0"/>
        <w:rPr>
          <w:rFonts w:ascii="Arial" w:hAnsi="Arial" w:cs="Arial"/>
          <w:sz w:val="20"/>
          <w:szCs w:val="20"/>
        </w:rPr>
      </w:pPr>
    </w:p>
    <w:p w14:paraId="5CE31EC6" w14:textId="77777777" w:rsidR="00617A12" w:rsidRPr="00964C67" w:rsidRDefault="00617A12" w:rsidP="00617A12">
      <w:pPr>
        <w:spacing w:after="0"/>
        <w:rPr>
          <w:rFonts w:ascii="Arial" w:hAnsi="Arial" w:cs="Arial"/>
          <w:sz w:val="20"/>
          <w:szCs w:val="20"/>
        </w:rPr>
      </w:pPr>
    </w:p>
    <w:p w14:paraId="52AD91A6" w14:textId="77777777" w:rsidR="00617A12" w:rsidRDefault="00617A12" w:rsidP="00C26844">
      <w:pPr>
        <w:spacing w:after="0" w:line="264" w:lineRule="auto"/>
        <w:jc w:val="right"/>
        <w:rPr>
          <w:rFonts w:ascii="Arial" w:hAnsi="Arial" w:cs="Arial"/>
          <w:sz w:val="18"/>
          <w:szCs w:val="18"/>
        </w:rPr>
      </w:pPr>
    </w:p>
    <w:p w14:paraId="50D60FAC" w14:textId="77777777" w:rsidR="00617A12" w:rsidRDefault="00617A12" w:rsidP="00C26844">
      <w:pPr>
        <w:spacing w:after="0" w:line="264" w:lineRule="auto"/>
        <w:jc w:val="right"/>
        <w:rPr>
          <w:rFonts w:ascii="Arial" w:hAnsi="Arial" w:cs="Arial"/>
          <w:sz w:val="18"/>
          <w:szCs w:val="18"/>
        </w:rPr>
      </w:pPr>
    </w:p>
    <w:p w14:paraId="7F341F0C" w14:textId="23DA8557" w:rsidR="00C11785" w:rsidRDefault="003F7D86" w:rsidP="00C26844">
      <w:pPr>
        <w:spacing w:after="0" w:line="264" w:lineRule="auto"/>
        <w:jc w:val="right"/>
        <w:rPr>
          <w:rFonts w:ascii="Arial" w:hAnsi="Arial" w:cs="Arial"/>
          <w:sz w:val="18"/>
          <w:szCs w:val="18"/>
        </w:rPr>
      </w:pPr>
      <w:r w:rsidRPr="00C26844">
        <w:rPr>
          <w:rFonts w:ascii="Arial" w:hAnsi="Arial" w:cs="Arial"/>
          <w:sz w:val="18"/>
          <w:szCs w:val="18"/>
        </w:rPr>
        <w:t xml:space="preserve">Obrazec št: </w:t>
      </w:r>
      <w:r w:rsidR="00E96486">
        <w:rPr>
          <w:rFonts w:ascii="Arial" w:hAnsi="Arial" w:cs="Arial"/>
          <w:sz w:val="18"/>
          <w:szCs w:val="18"/>
        </w:rPr>
        <w:t>8</w:t>
      </w:r>
    </w:p>
    <w:p w14:paraId="506132D9" w14:textId="3BE87E1B" w:rsidR="00EC7279" w:rsidRDefault="00EC7279" w:rsidP="00C26844">
      <w:pPr>
        <w:spacing w:after="0" w:line="264" w:lineRule="auto"/>
        <w:jc w:val="right"/>
        <w:rPr>
          <w:rFonts w:ascii="Arial" w:hAnsi="Arial" w:cs="Arial"/>
          <w:sz w:val="18"/>
          <w:szCs w:val="18"/>
        </w:rPr>
      </w:pPr>
    </w:p>
    <w:p w14:paraId="613AB264" w14:textId="77777777" w:rsidR="00EC7279" w:rsidRPr="00C26844" w:rsidRDefault="00EC7279" w:rsidP="00C26844">
      <w:pPr>
        <w:spacing w:after="0" w:line="264" w:lineRule="auto"/>
        <w:jc w:val="right"/>
        <w:rPr>
          <w:rFonts w:ascii="Arial" w:hAnsi="Arial" w:cs="Arial"/>
          <w:sz w:val="18"/>
          <w:szCs w:val="18"/>
        </w:rPr>
      </w:pPr>
    </w:p>
    <w:p w14:paraId="1A223246" w14:textId="650ADF1D" w:rsidR="00AB5E01" w:rsidRPr="00C26844" w:rsidRDefault="00AB5E01" w:rsidP="00C26844">
      <w:pPr>
        <w:autoSpaceDE w:val="0"/>
        <w:autoSpaceDN w:val="0"/>
        <w:adjustRightInd w:val="0"/>
        <w:spacing w:after="0" w:line="264" w:lineRule="auto"/>
        <w:jc w:val="center"/>
        <w:rPr>
          <w:rFonts w:ascii="Arial" w:hAnsi="Arial" w:cs="Arial"/>
          <w:b/>
          <w:bCs/>
          <w:color w:val="000000"/>
        </w:rPr>
      </w:pPr>
      <w:r w:rsidRPr="00C26844">
        <w:rPr>
          <w:rFonts w:ascii="Arial" w:hAnsi="Arial" w:cs="Arial"/>
          <w:b/>
          <w:bCs/>
          <w:color w:val="000000"/>
        </w:rPr>
        <w:t>Izjava o lastniških deležih</w:t>
      </w:r>
    </w:p>
    <w:p w14:paraId="0D98005B" w14:textId="77777777" w:rsidR="00C11785" w:rsidRPr="00C26844" w:rsidRDefault="00C11785" w:rsidP="00C26844">
      <w:pPr>
        <w:spacing w:line="264" w:lineRule="auto"/>
        <w:rPr>
          <w:rFonts w:ascii="Arial" w:hAnsi="Arial" w:cs="Arial"/>
        </w:rPr>
      </w:pPr>
    </w:p>
    <w:p w14:paraId="5C7A7040" w14:textId="77777777" w:rsidR="00C5381E" w:rsidRPr="00C26844" w:rsidRDefault="00C11785" w:rsidP="00C26844">
      <w:pPr>
        <w:spacing w:before="225" w:after="225" w:line="264" w:lineRule="auto"/>
        <w:jc w:val="both"/>
        <w:rPr>
          <w:rFonts w:ascii="Arial" w:hAnsi="Arial" w:cs="Arial"/>
        </w:rPr>
      </w:pPr>
      <w:r w:rsidRPr="00C26844">
        <w:rPr>
          <w:rFonts w:ascii="Arial" w:hAnsi="Arial" w:cs="Arial"/>
          <w:color w:val="000000"/>
          <w:sz w:val="18"/>
          <w:szCs w:val="18"/>
        </w:rPr>
        <w:t>Skladno z določili 14. člena Zakona o integriteti in preprečevanju korupcije spodaj podpisani zakoniti zastopnik gospodarskega subjekta:</w:t>
      </w:r>
    </w:p>
    <w:p w14:paraId="60312B5A" w14:textId="77777777" w:rsidR="00C5381E" w:rsidRPr="00C26844" w:rsidRDefault="00C11785" w:rsidP="00C26844">
      <w:pPr>
        <w:spacing w:before="225" w:after="225" w:line="264" w:lineRule="auto"/>
        <w:jc w:val="both"/>
        <w:rPr>
          <w:rFonts w:ascii="Arial" w:hAnsi="Arial" w:cs="Arial"/>
        </w:rPr>
      </w:pPr>
      <w:r w:rsidRPr="00C26844">
        <w:rPr>
          <w:rFonts w:ascii="Arial" w:hAnsi="Arial" w:cs="Arial"/>
          <w:color w:val="000000"/>
          <w:sz w:val="18"/>
          <w:szCs w:val="18"/>
        </w:rPr>
        <w:t>- izjavljam, da so družbeniki gospodarskega subjekta (podatki o udeležbi fizičnih in pravnih oseb v lastništvu gospodarskega subjekta, vključno z udeležbo tihih družbenikov):</w:t>
      </w:r>
    </w:p>
    <w:tbl>
      <w:tblPr>
        <w:tblStyle w:val="TableGridPHPDOCX"/>
        <w:tblW w:w="5000" w:type="pct"/>
        <w:tblInd w:w="108" w:type="dxa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018"/>
        <w:gridCol w:w="3017"/>
        <w:gridCol w:w="3017"/>
      </w:tblGrid>
      <w:tr w:rsidR="00C5381E" w:rsidRPr="00C26844" w14:paraId="0455541E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9590F4F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Ime in priimek</w:t>
            </w:r>
          </w:p>
          <w:p w14:paraId="48AD2DF4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ali</w:t>
            </w:r>
          </w:p>
          <w:p w14:paraId="36C8C4D4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Firma in sedež pravne osebe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4F33D507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Naslov prebivališča</w:t>
            </w:r>
          </w:p>
          <w:p w14:paraId="1280497C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ali</w:t>
            </w:r>
          </w:p>
          <w:p w14:paraId="5E8FC8A7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Davčna in matična številka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4D1187C2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Delež lastništva</w:t>
            </w:r>
          </w:p>
          <w:p w14:paraId="3491F631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ali</w:t>
            </w:r>
          </w:p>
          <w:p w14:paraId="5E9E9209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Delež lastništva gospodarskega subjekta</w:t>
            </w:r>
          </w:p>
        </w:tc>
      </w:tr>
      <w:tr w:rsidR="00C5381E" w:rsidRPr="00C26844" w14:paraId="39E3BCD7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888A524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D34304C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262D7B66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381E" w:rsidRPr="00C26844" w14:paraId="6D5966F8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0D05433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33B2F67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0963419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381E" w:rsidRPr="00C26844" w14:paraId="7993EE80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9D0184E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F412480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61223D3B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381E" w:rsidRPr="00C26844" w14:paraId="583ED1A0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3B319E2F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98E4A50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62C5C5B6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14:paraId="7CFCC049" w14:textId="77777777" w:rsidR="00C5381E" w:rsidRPr="00C26844" w:rsidRDefault="00C11785" w:rsidP="00C26844">
      <w:pPr>
        <w:spacing w:before="225" w:after="225" w:line="264" w:lineRule="auto"/>
        <w:jc w:val="both"/>
        <w:rPr>
          <w:rFonts w:ascii="Arial" w:hAnsi="Arial" w:cs="Arial"/>
        </w:rPr>
      </w:pPr>
      <w:r w:rsidRPr="00C26844">
        <w:rPr>
          <w:rFonts w:ascii="Arial" w:hAnsi="Arial" w:cs="Arial"/>
          <w:color w:val="000000"/>
          <w:sz w:val="18"/>
          <w:szCs w:val="18"/>
        </w:rPr>
        <w:t>- izjavljam,  da so gospodarski subjekti za katere se glede na določbe zakona, ki ureja gospodarske družbe, šteje, da so povezane družbe z gospodarskim subjektom</w:t>
      </w:r>
    </w:p>
    <w:tbl>
      <w:tblPr>
        <w:tblStyle w:val="TableGridPHPDOCX"/>
        <w:tblW w:w="5000" w:type="pct"/>
        <w:tblInd w:w="108" w:type="dxa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018"/>
        <w:gridCol w:w="3017"/>
        <w:gridCol w:w="3017"/>
      </w:tblGrid>
      <w:tr w:rsidR="00C5381E" w:rsidRPr="00C26844" w14:paraId="515010EB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769B692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Firma in sedež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D8DB0DD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Davčna in matična številka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3FC70678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Delež lastništva gospodarskega subjekta</w:t>
            </w:r>
          </w:p>
        </w:tc>
      </w:tr>
      <w:tr w:rsidR="00C5381E" w:rsidRPr="00C26844" w14:paraId="6A8033BC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7A5F3B9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483A659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49916944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381E" w:rsidRPr="00C26844" w14:paraId="582B28D7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534DB1ED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66AFA9E3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7C154CAB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381E" w:rsidRPr="00C26844" w14:paraId="44B787B9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ACAAF87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1CBC8558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07543665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381E" w:rsidRPr="00C26844" w14:paraId="6EB3061C" w14:textId="77777777"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4FDEA58A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2B81771A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2835" w:type="dxa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0" w:type="auto"/>
              <w:bottom w:w="0" w:type="auto"/>
            </w:tcMar>
            <w:vAlign w:val="center"/>
          </w:tcPr>
          <w:p w14:paraId="20C2DD5D" w14:textId="77777777" w:rsidR="00C5381E" w:rsidRPr="00C26844" w:rsidRDefault="00C11785" w:rsidP="00C26844">
            <w:pPr>
              <w:spacing w:before="135" w:after="135" w:line="264" w:lineRule="auto"/>
              <w:jc w:val="both"/>
              <w:textAlignment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14:paraId="64FE4B64" w14:textId="77777777" w:rsidR="00C5381E" w:rsidRPr="00C26844" w:rsidRDefault="00C11785" w:rsidP="00C26844">
      <w:pPr>
        <w:spacing w:before="225" w:after="225" w:line="264" w:lineRule="auto"/>
        <w:jc w:val="both"/>
        <w:rPr>
          <w:rFonts w:ascii="Arial" w:hAnsi="Arial" w:cs="Arial"/>
        </w:rPr>
      </w:pPr>
      <w:r w:rsidRPr="00C26844">
        <w:rPr>
          <w:rFonts w:ascii="Arial" w:hAnsi="Arial" w:cs="Arial"/>
          <w:color w:val="000000"/>
          <w:sz w:val="18"/>
          <w:szCs w:val="18"/>
        </w:rPr>
        <w:t>oziroma v kolikor v zgornji tabeli ni naveden noben gospodarski subjekt izjavljam, da ne obstajajo gospodarski subjekti, ki se skladno z določili zakona, ki ureja gospodarske družbe, štejejo za povezane družbe z gospodarskim subjektom.</w:t>
      </w:r>
    </w:p>
    <w:tbl>
      <w:tblPr>
        <w:tblStyle w:val="NormalTablePHPDOCX"/>
        <w:tblW w:w="8745" w:type="dxa"/>
        <w:tblInd w:w="108" w:type="dxa"/>
        <w:tblLook w:val="04A0" w:firstRow="1" w:lastRow="0" w:firstColumn="1" w:lastColumn="0" w:noHBand="0" w:noVBand="1"/>
      </w:tblPr>
      <w:tblGrid>
        <w:gridCol w:w="4080"/>
        <w:gridCol w:w="4665"/>
      </w:tblGrid>
      <w:tr w:rsidR="00C5381E" w:rsidRPr="00C26844" w14:paraId="4C5ECE97" w14:textId="77777777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0A9F38D6" w14:textId="77777777" w:rsidR="00C5381E" w:rsidRPr="00C26844" w:rsidRDefault="00C11785" w:rsidP="00C26844">
            <w:pPr>
              <w:spacing w:line="264" w:lineRule="auto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195426BD" w14:textId="77777777" w:rsidR="00C5381E" w:rsidRPr="00C26844" w:rsidRDefault="00C11785" w:rsidP="00C26844">
            <w:pPr>
              <w:spacing w:line="264" w:lineRule="auto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Ime in priimek: _____________________</w:t>
            </w:r>
          </w:p>
        </w:tc>
      </w:tr>
      <w:tr w:rsidR="00C5381E" w:rsidRPr="00C26844" w14:paraId="728C895A" w14:textId="77777777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6C285DF4" w14:textId="77777777" w:rsidR="00C5381E" w:rsidRPr="00C26844" w:rsidRDefault="00C11785" w:rsidP="00C26844">
            <w:pPr>
              <w:spacing w:line="264" w:lineRule="auto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63A95772" w14:textId="77777777" w:rsidR="00C5381E" w:rsidRPr="00C26844" w:rsidRDefault="00C11785" w:rsidP="00C26844">
            <w:pPr>
              <w:spacing w:line="264" w:lineRule="auto"/>
              <w:jc w:val="center"/>
              <w:rPr>
                <w:rFonts w:ascii="Arial" w:hAnsi="Arial" w:cs="Arial"/>
              </w:rPr>
            </w:pPr>
            <w:r w:rsidRPr="00C2684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(žig in podpis)</w:t>
            </w:r>
          </w:p>
        </w:tc>
      </w:tr>
    </w:tbl>
    <w:p w14:paraId="147E32D7" w14:textId="77777777" w:rsidR="00C5381E" w:rsidRPr="00C26844" w:rsidRDefault="00C11785" w:rsidP="00C26844">
      <w:pPr>
        <w:spacing w:before="225" w:after="225" w:line="264" w:lineRule="auto"/>
        <w:jc w:val="both"/>
        <w:rPr>
          <w:rFonts w:ascii="Arial" w:hAnsi="Arial" w:cs="Arial"/>
        </w:rPr>
      </w:pPr>
      <w:r w:rsidRPr="00C26844">
        <w:rPr>
          <w:rFonts w:ascii="Arial" w:hAnsi="Arial" w:cs="Arial"/>
          <w:color w:val="000000"/>
          <w:sz w:val="18"/>
          <w:szCs w:val="18"/>
        </w:rPr>
        <w:t> </w:t>
      </w:r>
    </w:p>
    <w:p w14:paraId="4871205F" w14:textId="77777777" w:rsidR="00C5381E" w:rsidRPr="00C26844" w:rsidRDefault="00C11785" w:rsidP="00C26844">
      <w:pPr>
        <w:spacing w:before="225" w:after="225" w:line="264" w:lineRule="auto"/>
        <w:jc w:val="both"/>
        <w:rPr>
          <w:rFonts w:ascii="Arial" w:hAnsi="Arial" w:cs="Arial"/>
          <w:i/>
          <w:iCs/>
          <w:color w:val="000000"/>
          <w:sz w:val="18"/>
          <w:szCs w:val="18"/>
        </w:rPr>
      </w:pPr>
      <w:r w:rsidRPr="00C26844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OPOMBA:</w:t>
      </w:r>
      <w:r w:rsidRPr="00C26844">
        <w:rPr>
          <w:rFonts w:ascii="Arial" w:hAnsi="Arial" w:cs="Arial"/>
          <w:i/>
          <w:iCs/>
          <w:color w:val="000000"/>
          <w:sz w:val="18"/>
          <w:szCs w:val="18"/>
        </w:rPr>
        <w:t xml:space="preserve"> V primeru skupnega nastopa več partnerjev, mora vsak izmed partnerjev predložiti to izjavo. V primeru več podatkov, se predloži nov obrazec z navedenimi preostalimi podatki.</w:t>
      </w:r>
    </w:p>
    <w:p w14:paraId="2629E48C" w14:textId="7D127817" w:rsidR="0009531A" w:rsidRPr="00C26844" w:rsidRDefault="005A1529" w:rsidP="00EC7279">
      <w:pPr>
        <w:spacing w:before="225" w:after="225" w:line="264" w:lineRule="auto"/>
        <w:jc w:val="both"/>
        <w:rPr>
          <w:rFonts w:ascii="Arial" w:hAnsi="Arial" w:cs="Arial"/>
          <w:sz w:val="18"/>
          <w:szCs w:val="18"/>
        </w:rPr>
      </w:pPr>
      <w:r w:rsidRPr="00C26844">
        <w:rPr>
          <w:rFonts w:ascii="Arial" w:hAnsi="Arial" w:cs="Arial"/>
          <w:i/>
          <w:iCs/>
          <w:color w:val="000000"/>
          <w:sz w:val="18"/>
          <w:szCs w:val="18"/>
        </w:rPr>
        <w:t xml:space="preserve">Ponudniki lahko priložijo tudi svoj obrazec, v kolikor so iz njega razvidni </w:t>
      </w:r>
      <w:r w:rsidR="00125311" w:rsidRPr="00C26844">
        <w:rPr>
          <w:rFonts w:ascii="Arial" w:hAnsi="Arial" w:cs="Arial"/>
          <w:i/>
          <w:iCs/>
          <w:color w:val="000000"/>
          <w:sz w:val="18"/>
          <w:szCs w:val="18"/>
        </w:rPr>
        <w:t xml:space="preserve">podatki, kot so zahtevani v tem obrazcu. </w:t>
      </w:r>
    </w:p>
    <w:sectPr w:rsidR="0009531A" w:rsidRPr="00C26844" w:rsidSect="00D931BF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8" w:right="1418" w:bottom="1418" w:left="1418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C117B3" w14:textId="77777777" w:rsidR="00271E77" w:rsidRDefault="00271E77" w:rsidP="006975C6">
      <w:pPr>
        <w:spacing w:after="0" w:line="240" w:lineRule="auto"/>
      </w:pPr>
      <w:r>
        <w:separator/>
      </w:r>
    </w:p>
  </w:endnote>
  <w:endnote w:type="continuationSeparator" w:id="0">
    <w:p w14:paraId="0E5CB0D8" w14:textId="77777777" w:rsidR="00271E77" w:rsidRDefault="00271E77" w:rsidP="00697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3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063724" w14:textId="77777777" w:rsidR="003E57B0" w:rsidRDefault="003E57B0" w:rsidP="00C11785">
    <w:pPr>
      <w:pStyle w:val="Noga"/>
      <w:tabs>
        <w:tab w:val="left" w:pos="330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DB86C0" w14:textId="77777777" w:rsidR="00271E77" w:rsidRDefault="00271E77" w:rsidP="006975C6">
      <w:pPr>
        <w:spacing w:after="0" w:line="240" w:lineRule="auto"/>
      </w:pPr>
      <w:r>
        <w:separator/>
      </w:r>
    </w:p>
  </w:footnote>
  <w:footnote w:type="continuationSeparator" w:id="0">
    <w:p w14:paraId="22D278E6" w14:textId="77777777" w:rsidR="00271E77" w:rsidRDefault="00271E77" w:rsidP="00697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8B23CD" w14:textId="4000FA26" w:rsidR="003E57B0" w:rsidRDefault="003E57B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64B76" w14:textId="00896344" w:rsidR="003E57B0" w:rsidRDefault="003E57B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1C4E13" w14:textId="661B4A5F" w:rsidR="003E57B0" w:rsidRDefault="003E57B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2E7686"/>
    <w:multiLevelType w:val="hybridMultilevel"/>
    <w:tmpl w:val="8D06BE4E"/>
    <w:lvl w:ilvl="0" w:tplc="4102654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D99E0D64">
      <w:start w:val="1"/>
      <w:numFmt w:val="decimal"/>
      <w:lvlText w:val="%2."/>
      <w:lvlJc w:val="left"/>
      <w:pPr>
        <w:ind w:left="1440" w:hanging="360"/>
      </w:pPr>
    </w:lvl>
    <w:lvl w:ilvl="2" w:tplc="053C3446">
      <w:start w:val="1"/>
      <w:numFmt w:val="decimal"/>
      <w:lvlText w:val="%3."/>
      <w:lvlJc w:val="left"/>
      <w:pPr>
        <w:ind w:left="2160" w:hanging="360"/>
      </w:pPr>
    </w:lvl>
    <w:lvl w:ilvl="3" w:tplc="B1324C0E">
      <w:start w:val="1"/>
      <w:numFmt w:val="decimal"/>
      <w:lvlText w:val="%4."/>
      <w:lvlJc w:val="left"/>
      <w:pPr>
        <w:ind w:left="2880" w:hanging="360"/>
      </w:pPr>
    </w:lvl>
    <w:lvl w:ilvl="4" w:tplc="1B304FD8">
      <w:start w:val="1"/>
      <w:numFmt w:val="decimal"/>
      <w:lvlText w:val="%5."/>
      <w:lvlJc w:val="left"/>
      <w:pPr>
        <w:ind w:left="3600" w:hanging="360"/>
      </w:pPr>
    </w:lvl>
    <w:lvl w:ilvl="5" w:tplc="8CDEA7B0">
      <w:start w:val="1"/>
      <w:numFmt w:val="decimal"/>
      <w:lvlText w:val="%6."/>
      <w:lvlJc w:val="left"/>
      <w:pPr>
        <w:ind w:left="4320" w:hanging="360"/>
      </w:pPr>
    </w:lvl>
    <w:lvl w:ilvl="6" w:tplc="A7BA1FE6">
      <w:start w:val="1"/>
      <w:numFmt w:val="decimal"/>
      <w:lvlText w:val="%7."/>
      <w:lvlJc w:val="left"/>
      <w:pPr>
        <w:ind w:left="5040" w:hanging="360"/>
      </w:pPr>
    </w:lvl>
    <w:lvl w:ilvl="7" w:tplc="32E03B9A">
      <w:start w:val="1"/>
      <w:numFmt w:val="decimal"/>
      <w:lvlText w:val="%8."/>
      <w:lvlJc w:val="left"/>
      <w:pPr>
        <w:ind w:left="5760" w:hanging="360"/>
      </w:pPr>
    </w:lvl>
    <w:lvl w:ilvl="8" w:tplc="08609AA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3033914"/>
    <w:multiLevelType w:val="hybridMultilevel"/>
    <w:tmpl w:val="8012A10E"/>
    <w:lvl w:ilvl="0" w:tplc="29AAA5F4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24"/>
      </w:rPr>
    </w:lvl>
    <w:lvl w:ilvl="1" w:tplc="03C03A6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543FB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ACACAD2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3C0AA3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6A257A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5670839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BB66ED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C2A44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3D10DF9"/>
    <w:multiLevelType w:val="hybridMultilevel"/>
    <w:tmpl w:val="98BC0D48"/>
    <w:lvl w:ilvl="0" w:tplc="C0B8D094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6AD62C76">
      <w:start w:val="1"/>
      <w:numFmt w:val="lowerLetter"/>
      <w:lvlText w:val="%2."/>
      <w:lvlJc w:val="left"/>
      <w:pPr>
        <w:ind w:left="1440" w:hanging="360"/>
      </w:pPr>
    </w:lvl>
    <w:lvl w:ilvl="2" w:tplc="0C2402E6">
      <w:start w:val="1"/>
      <w:numFmt w:val="lowerLetter"/>
      <w:lvlText w:val="%3."/>
      <w:lvlJc w:val="left"/>
      <w:pPr>
        <w:ind w:left="2160" w:hanging="360"/>
      </w:pPr>
    </w:lvl>
    <w:lvl w:ilvl="3" w:tplc="AAB46D20">
      <w:start w:val="1"/>
      <w:numFmt w:val="lowerLetter"/>
      <w:lvlText w:val="%4."/>
      <w:lvlJc w:val="left"/>
      <w:pPr>
        <w:ind w:left="2880" w:hanging="360"/>
      </w:pPr>
    </w:lvl>
    <w:lvl w:ilvl="4" w:tplc="BE624A08">
      <w:start w:val="1"/>
      <w:numFmt w:val="lowerLetter"/>
      <w:lvlText w:val="%5."/>
      <w:lvlJc w:val="left"/>
      <w:pPr>
        <w:ind w:left="3600" w:hanging="360"/>
      </w:pPr>
    </w:lvl>
    <w:lvl w:ilvl="5" w:tplc="883E30F4">
      <w:start w:val="1"/>
      <w:numFmt w:val="lowerLetter"/>
      <w:lvlText w:val="%6."/>
      <w:lvlJc w:val="left"/>
      <w:pPr>
        <w:ind w:left="4320" w:hanging="360"/>
      </w:pPr>
    </w:lvl>
    <w:lvl w:ilvl="6" w:tplc="8DC44292">
      <w:start w:val="1"/>
      <w:numFmt w:val="lowerLetter"/>
      <w:lvlText w:val="%7."/>
      <w:lvlJc w:val="left"/>
      <w:pPr>
        <w:ind w:left="5040" w:hanging="360"/>
      </w:pPr>
    </w:lvl>
    <w:lvl w:ilvl="7" w:tplc="2EB8A9EA">
      <w:start w:val="1"/>
      <w:numFmt w:val="lowerLetter"/>
      <w:lvlText w:val="%8."/>
      <w:lvlJc w:val="left"/>
      <w:pPr>
        <w:ind w:left="5760" w:hanging="360"/>
      </w:pPr>
    </w:lvl>
    <w:lvl w:ilvl="8" w:tplc="FAF657C0">
      <w:start w:val="1"/>
      <w:numFmt w:val="lowerLetter"/>
      <w:lvlText w:val="%9."/>
      <w:lvlJc w:val="left"/>
      <w:pPr>
        <w:ind w:left="6480" w:hanging="360"/>
      </w:pPr>
    </w:lvl>
  </w:abstractNum>
  <w:abstractNum w:abstractNumId="3" w15:restartNumberingAfterBreak="0">
    <w:nsid w:val="04A972B1"/>
    <w:multiLevelType w:val="hybridMultilevel"/>
    <w:tmpl w:val="6E40180A"/>
    <w:lvl w:ilvl="0" w:tplc="7D6C18C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1308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9F67B9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523677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E6292D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FA6B9B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800150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390CE0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145BA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5054487"/>
    <w:multiLevelType w:val="hybridMultilevel"/>
    <w:tmpl w:val="55307DA4"/>
    <w:lvl w:ilvl="0" w:tplc="59FA32E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B48E5E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55452A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7EA482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B4E192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AB06D2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8023FF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1424F4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9E706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89D314E"/>
    <w:multiLevelType w:val="hybridMultilevel"/>
    <w:tmpl w:val="6396FEAA"/>
    <w:lvl w:ilvl="0" w:tplc="09509CC8">
      <w:start w:val="3"/>
      <w:numFmt w:val="decimal"/>
      <w:lvlText w:val="%1."/>
      <w:lvlJc w:val="left"/>
      <w:pPr>
        <w:ind w:left="752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C56186"/>
    <w:multiLevelType w:val="hybridMultilevel"/>
    <w:tmpl w:val="4CA6038A"/>
    <w:lvl w:ilvl="0" w:tplc="29AAA5F4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24"/>
      </w:rPr>
    </w:lvl>
    <w:lvl w:ilvl="1" w:tplc="24DC98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7E195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D8E21B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8CC9B1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A6CDDC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7974D90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D08D76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DE93A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C927366"/>
    <w:multiLevelType w:val="hybridMultilevel"/>
    <w:tmpl w:val="A214506A"/>
    <w:lvl w:ilvl="0" w:tplc="4FAE507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263E79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B6B4D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370F86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07EDA1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C66C2A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8F02A8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4AE90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1C59A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134246D"/>
    <w:multiLevelType w:val="hybridMultilevel"/>
    <w:tmpl w:val="339C6906"/>
    <w:lvl w:ilvl="0" w:tplc="88940CD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12C72C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341DA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AF8F54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338108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D8E2F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258FAD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93EF11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20AF4D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18E35FD"/>
    <w:multiLevelType w:val="hybridMultilevel"/>
    <w:tmpl w:val="C7AEF9B0"/>
    <w:lvl w:ilvl="0" w:tplc="66A6572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5248D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F6BC9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EA4CA6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9F2C9A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482B08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15422F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9F68FA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400640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1B757EB"/>
    <w:multiLevelType w:val="hybridMultilevel"/>
    <w:tmpl w:val="FA74CB06"/>
    <w:lvl w:ilvl="0" w:tplc="29AAA5F4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24"/>
      </w:rPr>
    </w:lvl>
    <w:lvl w:ilvl="1" w:tplc="DCA667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D27D9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2E393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B4EF0F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9CD81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3925D7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E1A526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8AE971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2BC5F90"/>
    <w:multiLevelType w:val="hybridMultilevel"/>
    <w:tmpl w:val="A66E38AA"/>
    <w:lvl w:ilvl="0" w:tplc="489A9DC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2BC481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345C4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EFA6393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94DA087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3C8D1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46ED6F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83AFCA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FDE8F7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14425957"/>
    <w:multiLevelType w:val="hybridMultilevel"/>
    <w:tmpl w:val="4F24A74E"/>
    <w:lvl w:ilvl="0" w:tplc="FB9ADE4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BC251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CA71E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ACDABF4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8C002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9804F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93C07C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176393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A0EA9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4E71D9C"/>
    <w:multiLevelType w:val="hybridMultilevel"/>
    <w:tmpl w:val="436E3A1E"/>
    <w:lvl w:ilvl="0" w:tplc="982C66E8">
      <w:start w:val="3"/>
      <w:numFmt w:val="decimal"/>
      <w:lvlText w:val="%1."/>
      <w:lvlJc w:val="left"/>
      <w:pPr>
        <w:ind w:left="786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F65CB0"/>
    <w:multiLevelType w:val="hybridMultilevel"/>
    <w:tmpl w:val="222070A2"/>
    <w:lvl w:ilvl="0" w:tplc="7F30C40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DF94B4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3C24C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DEC003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FFA631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45407F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02EFC5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A64B3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62AFC0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17D046F3"/>
    <w:multiLevelType w:val="hybridMultilevel"/>
    <w:tmpl w:val="6090C98E"/>
    <w:lvl w:ilvl="0" w:tplc="F4BA1A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B46BF8"/>
    <w:multiLevelType w:val="hybridMultilevel"/>
    <w:tmpl w:val="907C798C"/>
    <w:lvl w:ilvl="0" w:tplc="F7064426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  <w:sz w:val="18"/>
        <w:szCs w:val="18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96F7985"/>
    <w:multiLevelType w:val="hybridMultilevel"/>
    <w:tmpl w:val="76FE90CE"/>
    <w:lvl w:ilvl="0" w:tplc="D402FBD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A73088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EC3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2309FE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D96996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D2E07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6C6155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BB290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DD0CB1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1B43015F"/>
    <w:multiLevelType w:val="hybridMultilevel"/>
    <w:tmpl w:val="A6083474"/>
    <w:lvl w:ilvl="0" w:tplc="C3B0D60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58C8542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AA90C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F82E37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BE22C3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CC011E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3B6AEA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08082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89C657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1BEC688C"/>
    <w:multiLevelType w:val="hybridMultilevel"/>
    <w:tmpl w:val="E0C8E080"/>
    <w:lvl w:ilvl="0" w:tplc="0424001B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18"/>
      </w:rPr>
    </w:lvl>
    <w:lvl w:ilvl="1" w:tplc="F09630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3EE3C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C0A674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4947DB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48374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7125ED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D5C639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FEB53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1D0B73B7"/>
    <w:multiLevelType w:val="hybridMultilevel"/>
    <w:tmpl w:val="E608662E"/>
    <w:lvl w:ilvl="0" w:tplc="9286BA2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AAA7B3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F27BA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56C2E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EE2CA2F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B2543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F5C56D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FB0DB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6CFC3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1D1F5430"/>
    <w:multiLevelType w:val="hybridMultilevel"/>
    <w:tmpl w:val="1A6C2A90"/>
    <w:lvl w:ilvl="0" w:tplc="3DC639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3C829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AE2CD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3BA25F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B9840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69EEAE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01A1F3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404037D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645B3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1E0B4AF6"/>
    <w:multiLevelType w:val="hybridMultilevel"/>
    <w:tmpl w:val="2B12A67C"/>
    <w:lvl w:ilvl="0" w:tplc="926CA19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C0063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CA829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43CD43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7948F6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A8873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480331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E704109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E50813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225A0483"/>
    <w:multiLevelType w:val="hybridMultilevel"/>
    <w:tmpl w:val="939C6B06"/>
    <w:lvl w:ilvl="0" w:tplc="63D2C7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3AC3F9A"/>
    <w:multiLevelType w:val="hybridMultilevel"/>
    <w:tmpl w:val="923EB700"/>
    <w:lvl w:ilvl="0" w:tplc="2D465C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2C1A5E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AFC8EA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35C2F4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E487C4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C46D8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562C4C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5A2EE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2C64F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264E280E"/>
    <w:multiLevelType w:val="hybridMultilevel"/>
    <w:tmpl w:val="148CA4B2"/>
    <w:lvl w:ilvl="0" w:tplc="221003A4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77330BA"/>
    <w:multiLevelType w:val="hybridMultilevel"/>
    <w:tmpl w:val="FBD4BF52"/>
    <w:lvl w:ilvl="0" w:tplc="6494FBEC">
      <w:start w:val="5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274E3E20">
      <w:start w:val="1"/>
      <w:numFmt w:val="lowerLetter"/>
      <w:lvlText w:val="%2."/>
      <w:lvlJc w:val="left"/>
      <w:pPr>
        <w:ind w:left="1440" w:hanging="360"/>
      </w:pPr>
    </w:lvl>
    <w:lvl w:ilvl="2" w:tplc="C5B6823A">
      <w:start w:val="1"/>
      <w:numFmt w:val="lowerLetter"/>
      <w:lvlText w:val="%3."/>
      <w:lvlJc w:val="left"/>
      <w:pPr>
        <w:ind w:left="2160" w:hanging="360"/>
      </w:pPr>
    </w:lvl>
    <w:lvl w:ilvl="3" w:tplc="4C0AAB3A">
      <w:start w:val="1"/>
      <w:numFmt w:val="lowerLetter"/>
      <w:lvlText w:val="%4."/>
      <w:lvlJc w:val="left"/>
      <w:pPr>
        <w:ind w:left="2880" w:hanging="360"/>
      </w:pPr>
    </w:lvl>
    <w:lvl w:ilvl="4" w:tplc="74823D3A">
      <w:start w:val="1"/>
      <w:numFmt w:val="lowerLetter"/>
      <w:lvlText w:val="%5."/>
      <w:lvlJc w:val="left"/>
      <w:pPr>
        <w:ind w:left="3600" w:hanging="360"/>
      </w:pPr>
    </w:lvl>
    <w:lvl w:ilvl="5" w:tplc="69D4601E">
      <w:start w:val="1"/>
      <w:numFmt w:val="lowerLetter"/>
      <w:lvlText w:val="%6."/>
      <w:lvlJc w:val="left"/>
      <w:pPr>
        <w:ind w:left="4320" w:hanging="360"/>
      </w:pPr>
    </w:lvl>
    <w:lvl w:ilvl="6" w:tplc="BD562A0C">
      <w:start w:val="1"/>
      <w:numFmt w:val="lowerLetter"/>
      <w:lvlText w:val="%7."/>
      <w:lvlJc w:val="left"/>
      <w:pPr>
        <w:ind w:left="5040" w:hanging="360"/>
      </w:pPr>
    </w:lvl>
    <w:lvl w:ilvl="7" w:tplc="71D0938C">
      <w:start w:val="1"/>
      <w:numFmt w:val="lowerLetter"/>
      <w:lvlText w:val="%8."/>
      <w:lvlJc w:val="left"/>
      <w:pPr>
        <w:ind w:left="5760" w:hanging="360"/>
      </w:pPr>
    </w:lvl>
    <w:lvl w:ilvl="8" w:tplc="D1E604F4">
      <w:start w:val="1"/>
      <w:numFmt w:val="lowerLetter"/>
      <w:lvlText w:val="%9."/>
      <w:lvlJc w:val="left"/>
      <w:pPr>
        <w:ind w:left="6480" w:hanging="360"/>
      </w:pPr>
    </w:lvl>
  </w:abstractNum>
  <w:abstractNum w:abstractNumId="27" w15:restartNumberingAfterBreak="0">
    <w:nsid w:val="2A287492"/>
    <w:multiLevelType w:val="hybridMultilevel"/>
    <w:tmpl w:val="2910A82E"/>
    <w:lvl w:ilvl="0" w:tplc="0424001B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18"/>
      </w:rPr>
    </w:lvl>
    <w:lvl w:ilvl="1" w:tplc="73D05D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C9EF6E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DBDAB5C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FE0208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16476F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7C4D16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6EADB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444C8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2B631D0E"/>
    <w:multiLevelType w:val="hybridMultilevel"/>
    <w:tmpl w:val="C9487C64"/>
    <w:lvl w:ilvl="0" w:tplc="99E42DC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F83EFE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54B0F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F7A85C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EA287F3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5B806B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234E4E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8B8263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8BA8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2C5751D6"/>
    <w:multiLevelType w:val="hybridMultilevel"/>
    <w:tmpl w:val="88EC41CE"/>
    <w:lvl w:ilvl="0" w:tplc="07A001E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189217B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42345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212A52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C0D4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6A4593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11045E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F98609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F4C2EE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2DAD7664"/>
    <w:multiLevelType w:val="hybridMultilevel"/>
    <w:tmpl w:val="42FAD330"/>
    <w:lvl w:ilvl="0" w:tplc="68ECAF7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DCFC35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2E0DE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A61892B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6421E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0CE001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A836D0C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856B6B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91C35F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2F1453C4"/>
    <w:multiLevelType w:val="hybridMultilevel"/>
    <w:tmpl w:val="915022C4"/>
    <w:lvl w:ilvl="0" w:tplc="1F3ED10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E4237D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1682A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4A8EFB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09475D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D6860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178557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316EAE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38ACA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2F1B4B57"/>
    <w:multiLevelType w:val="hybridMultilevel"/>
    <w:tmpl w:val="C548D406"/>
    <w:lvl w:ilvl="0" w:tplc="3B9E6576"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479420A"/>
    <w:multiLevelType w:val="hybridMultilevel"/>
    <w:tmpl w:val="87463060"/>
    <w:lvl w:ilvl="0" w:tplc="19541E5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EA4073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C8807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70E757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44E2C8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EBCB5E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56B24D4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BB49C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B8E43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347D690C"/>
    <w:multiLevelType w:val="hybridMultilevel"/>
    <w:tmpl w:val="CB1C96A8"/>
    <w:lvl w:ilvl="0" w:tplc="29AAA5F4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24"/>
      </w:rPr>
    </w:lvl>
    <w:lvl w:ilvl="1" w:tplc="02E457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E8DBE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AB40F3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92CC000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4A230B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769C9CA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B80A2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C2A66B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3494563A"/>
    <w:multiLevelType w:val="hybridMultilevel"/>
    <w:tmpl w:val="7872368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9094B5D"/>
    <w:multiLevelType w:val="hybridMultilevel"/>
    <w:tmpl w:val="2C1A2CB4"/>
    <w:lvl w:ilvl="0" w:tplc="BCC09870">
      <w:start w:val="4"/>
      <w:numFmt w:val="decimal"/>
      <w:lvlText w:val="%1."/>
      <w:lvlJc w:val="left"/>
      <w:pPr>
        <w:ind w:left="752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9134D49"/>
    <w:multiLevelType w:val="hybridMultilevel"/>
    <w:tmpl w:val="39249CDE"/>
    <w:lvl w:ilvl="0" w:tplc="A1187F9E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3E087441"/>
    <w:multiLevelType w:val="hybridMultilevel"/>
    <w:tmpl w:val="6F9AE3D8"/>
    <w:lvl w:ilvl="0" w:tplc="6F76698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658114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6E2FCD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446289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A408F3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CE255E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02A562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CF0100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4EAC46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3E0D4359"/>
    <w:multiLevelType w:val="hybridMultilevel"/>
    <w:tmpl w:val="BA549A84"/>
    <w:lvl w:ilvl="0" w:tplc="0424001B">
      <w:start w:val="1"/>
      <w:numFmt w:val="low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03859E8"/>
    <w:multiLevelType w:val="hybridMultilevel"/>
    <w:tmpl w:val="D4E6190E"/>
    <w:lvl w:ilvl="0" w:tplc="8872268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3789DD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00BE0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332CF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EDAD5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1CCF86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050041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0CCE3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146A10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405710A8"/>
    <w:multiLevelType w:val="hybridMultilevel"/>
    <w:tmpl w:val="7C74D6E6"/>
    <w:lvl w:ilvl="0" w:tplc="E89EA4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F04405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88136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59AE030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9D8A46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828788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0D8BA9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98F431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63EB25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41D83B46"/>
    <w:multiLevelType w:val="hybridMultilevel"/>
    <w:tmpl w:val="479EC74E"/>
    <w:lvl w:ilvl="0" w:tplc="88A490E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6F23A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9A35A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AC8460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380CEB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AD2221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AD80A8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C321C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46ECD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41EE76F8"/>
    <w:multiLevelType w:val="hybridMultilevel"/>
    <w:tmpl w:val="CB04E224"/>
    <w:lvl w:ilvl="0" w:tplc="FBFCB64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00C39F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00333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52A891F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B10239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B66BC0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6A62F6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5C86A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823A3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42E512ED"/>
    <w:multiLevelType w:val="multilevel"/>
    <w:tmpl w:val="A7DA0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3A41E1B"/>
    <w:multiLevelType w:val="hybridMultilevel"/>
    <w:tmpl w:val="3DFA1F9C"/>
    <w:lvl w:ilvl="0" w:tplc="FF0C007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EEF0EEF8">
      <w:start w:val="1"/>
      <w:numFmt w:val="decimal"/>
      <w:lvlText w:val="%2."/>
      <w:lvlJc w:val="left"/>
      <w:pPr>
        <w:ind w:left="1440" w:hanging="360"/>
      </w:pPr>
    </w:lvl>
    <w:lvl w:ilvl="2" w:tplc="3FBEB4E0">
      <w:start w:val="1"/>
      <w:numFmt w:val="decimal"/>
      <w:lvlText w:val="%3."/>
      <w:lvlJc w:val="left"/>
      <w:pPr>
        <w:ind w:left="2160" w:hanging="360"/>
      </w:pPr>
    </w:lvl>
    <w:lvl w:ilvl="3" w:tplc="A8E02128">
      <w:start w:val="1"/>
      <w:numFmt w:val="decimal"/>
      <w:lvlText w:val="%4."/>
      <w:lvlJc w:val="left"/>
      <w:pPr>
        <w:ind w:left="2880" w:hanging="360"/>
      </w:pPr>
    </w:lvl>
    <w:lvl w:ilvl="4" w:tplc="7A7A18C6">
      <w:start w:val="1"/>
      <w:numFmt w:val="decimal"/>
      <w:lvlText w:val="%5."/>
      <w:lvlJc w:val="left"/>
      <w:pPr>
        <w:ind w:left="3600" w:hanging="360"/>
      </w:pPr>
    </w:lvl>
    <w:lvl w:ilvl="5" w:tplc="CE308A04">
      <w:start w:val="1"/>
      <w:numFmt w:val="decimal"/>
      <w:lvlText w:val="%6."/>
      <w:lvlJc w:val="left"/>
      <w:pPr>
        <w:ind w:left="4320" w:hanging="360"/>
      </w:pPr>
    </w:lvl>
    <w:lvl w:ilvl="6" w:tplc="2CD657E0">
      <w:start w:val="1"/>
      <w:numFmt w:val="decimal"/>
      <w:lvlText w:val="%7."/>
      <w:lvlJc w:val="left"/>
      <w:pPr>
        <w:ind w:left="5040" w:hanging="360"/>
      </w:pPr>
    </w:lvl>
    <w:lvl w:ilvl="7" w:tplc="97008294">
      <w:start w:val="1"/>
      <w:numFmt w:val="decimal"/>
      <w:lvlText w:val="%8."/>
      <w:lvlJc w:val="left"/>
      <w:pPr>
        <w:ind w:left="5760" w:hanging="360"/>
      </w:pPr>
    </w:lvl>
    <w:lvl w:ilvl="8" w:tplc="03065A0C">
      <w:start w:val="1"/>
      <w:numFmt w:val="decimal"/>
      <w:lvlText w:val="%9."/>
      <w:lvlJc w:val="left"/>
      <w:pPr>
        <w:ind w:left="6480" w:hanging="360"/>
      </w:pPr>
    </w:lvl>
  </w:abstractNum>
  <w:abstractNum w:abstractNumId="46" w15:restartNumberingAfterBreak="0">
    <w:nsid w:val="47F67009"/>
    <w:multiLevelType w:val="hybridMultilevel"/>
    <w:tmpl w:val="A7586A5C"/>
    <w:lvl w:ilvl="0" w:tplc="B84CA9B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B6160A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60E8B7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41ABE2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E46417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DC472C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20C329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B4CF71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0C45B3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49C70F1C"/>
    <w:multiLevelType w:val="hybridMultilevel"/>
    <w:tmpl w:val="CD40CEF0"/>
    <w:lvl w:ilvl="0" w:tplc="78AE42D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C2A4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7BEDD5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A4CDEF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BF4EB0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474CBD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F98DE5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DCC677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608D53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4C435D6D"/>
    <w:multiLevelType w:val="hybridMultilevel"/>
    <w:tmpl w:val="F2649236"/>
    <w:lvl w:ilvl="0" w:tplc="BF0240A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712629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FC776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94E8E5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822ED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EA036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066014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9FAE79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E20E0C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4DE509F5"/>
    <w:multiLevelType w:val="hybridMultilevel"/>
    <w:tmpl w:val="788C1090"/>
    <w:lvl w:ilvl="0" w:tplc="BE5EC01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A70C44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D02CB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A5C1FB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0AECE2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EC85C7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69659F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530493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3D66D3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0" w15:restartNumberingAfterBreak="0">
    <w:nsid w:val="4F8D1AA3"/>
    <w:multiLevelType w:val="hybridMultilevel"/>
    <w:tmpl w:val="33EE7DA0"/>
    <w:lvl w:ilvl="0" w:tplc="F28EDC1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4A484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EB6E08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45A68D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682482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216367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B00736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3CE33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52A69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1" w15:restartNumberingAfterBreak="0">
    <w:nsid w:val="52234F88"/>
    <w:multiLevelType w:val="hybridMultilevel"/>
    <w:tmpl w:val="003084B8"/>
    <w:lvl w:ilvl="0" w:tplc="29AAA5F4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24"/>
      </w:rPr>
    </w:lvl>
    <w:lvl w:ilvl="1" w:tplc="FE1E8B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90AC9C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0A8AAD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F28C2F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D40746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8D90388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51E9FF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6D2268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2" w15:restartNumberingAfterBreak="0">
    <w:nsid w:val="541E49F1"/>
    <w:multiLevelType w:val="hybridMultilevel"/>
    <w:tmpl w:val="127EB840"/>
    <w:lvl w:ilvl="0" w:tplc="1708E4FC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  <w:sz w:val="18"/>
        <w:szCs w:val="24"/>
      </w:rPr>
    </w:lvl>
    <w:lvl w:ilvl="1" w:tplc="A350C0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256739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EB16650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45E4BB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D605A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1CE09F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CAC66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DAD65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3" w15:restartNumberingAfterBreak="0">
    <w:nsid w:val="571D28E0"/>
    <w:multiLevelType w:val="hybridMultilevel"/>
    <w:tmpl w:val="A7B07AA2"/>
    <w:lvl w:ilvl="0" w:tplc="2FC28D4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AEC5A8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E832C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5B72B52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2899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3AF24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77102BC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DF4AD0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D8F8C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4" w15:restartNumberingAfterBreak="0">
    <w:nsid w:val="5792487B"/>
    <w:multiLevelType w:val="hybridMultilevel"/>
    <w:tmpl w:val="AF5622F8"/>
    <w:lvl w:ilvl="0" w:tplc="0B0AC0B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EB6BC8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2A634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77EDE1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7FE4E6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3AF86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8666DA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57A068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ACFC2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5" w15:restartNumberingAfterBreak="0">
    <w:nsid w:val="584C16C5"/>
    <w:multiLevelType w:val="hybridMultilevel"/>
    <w:tmpl w:val="6086820A"/>
    <w:lvl w:ilvl="0" w:tplc="38EC3E4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D3AA9F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010BA9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EB1AE9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7E6E8C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86A57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67A345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1A0742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3A903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6" w15:restartNumberingAfterBreak="0">
    <w:nsid w:val="58AE5ECA"/>
    <w:multiLevelType w:val="hybridMultilevel"/>
    <w:tmpl w:val="8586D6E0"/>
    <w:lvl w:ilvl="0" w:tplc="50CC2D6A">
      <w:start w:val="7"/>
      <w:numFmt w:val="decimal"/>
      <w:lvlText w:val="%1."/>
      <w:lvlJc w:val="left"/>
      <w:pPr>
        <w:ind w:left="786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8CA0F07"/>
    <w:multiLevelType w:val="hybridMultilevel"/>
    <w:tmpl w:val="82CC43E8"/>
    <w:lvl w:ilvl="0" w:tplc="AF2A563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3152712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129ED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DDC46C9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8CA90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9C7CF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80A2DD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18C8AC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4C3FF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8" w15:restartNumberingAfterBreak="0">
    <w:nsid w:val="5A176B79"/>
    <w:multiLevelType w:val="hybridMultilevel"/>
    <w:tmpl w:val="BAEA198E"/>
    <w:lvl w:ilvl="0" w:tplc="AE72CE7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F7FE6D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F840A1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3164D7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426A56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150A87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878735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919C8A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F26485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9" w15:restartNumberingAfterBreak="0">
    <w:nsid w:val="5C847549"/>
    <w:multiLevelType w:val="hybridMultilevel"/>
    <w:tmpl w:val="291C93A2"/>
    <w:lvl w:ilvl="0" w:tplc="3B9E6576">
      <w:numFmt w:val="decimal"/>
      <w:lvlText w:val="%1."/>
      <w:lvlJc w:val="left"/>
      <w:pPr>
        <w:ind w:left="752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72" w:hanging="360"/>
      </w:pPr>
    </w:lvl>
    <w:lvl w:ilvl="2" w:tplc="0424001B" w:tentative="1">
      <w:start w:val="1"/>
      <w:numFmt w:val="lowerRoman"/>
      <w:lvlText w:val="%3."/>
      <w:lvlJc w:val="right"/>
      <w:pPr>
        <w:ind w:left="2192" w:hanging="180"/>
      </w:pPr>
    </w:lvl>
    <w:lvl w:ilvl="3" w:tplc="0424000F" w:tentative="1">
      <w:start w:val="1"/>
      <w:numFmt w:val="decimal"/>
      <w:lvlText w:val="%4."/>
      <w:lvlJc w:val="left"/>
      <w:pPr>
        <w:ind w:left="2912" w:hanging="360"/>
      </w:pPr>
    </w:lvl>
    <w:lvl w:ilvl="4" w:tplc="04240019" w:tentative="1">
      <w:start w:val="1"/>
      <w:numFmt w:val="lowerLetter"/>
      <w:lvlText w:val="%5."/>
      <w:lvlJc w:val="left"/>
      <w:pPr>
        <w:ind w:left="3632" w:hanging="360"/>
      </w:pPr>
    </w:lvl>
    <w:lvl w:ilvl="5" w:tplc="0424001B" w:tentative="1">
      <w:start w:val="1"/>
      <w:numFmt w:val="lowerRoman"/>
      <w:lvlText w:val="%6."/>
      <w:lvlJc w:val="right"/>
      <w:pPr>
        <w:ind w:left="4352" w:hanging="180"/>
      </w:pPr>
    </w:lvl>
    <w:lvl w:ilvl="6" w:tplc="0424000F" w:tentative="1">
      <w:start w:val="1"/>
      <w:numFmt w:val="decimal"/>
      <w:lvlText w:val="%7."/>
      <w:lvlJc w:val="left"/>
      <w:pPr>
        <w:ind w:left="5072" w:hanging="360"/>
      </w:pPr>
    </w:lvl>
    <w:lvl w:ilvl="7" w:tplc="04240019" w:tentative="1">
      <w:start w:val="1"/>
      <w:numFmt w:val="lowerLetter"/>
      <w:lvlText w:val="%8."/>
      <w:lvlJc w:val="left"/>
      <w:pPr>
        <w:ind w:left="5792" w:hanging="360"/>
      </w:pPr>
    </w:lvl>
    <w:lvl w:ilvl="8" w:tplc="0424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60" w15:restartNumberingAfterBreak="0">
    <w:nsid w:val="5CD6594E"/>
    <w:multiLevelType w:val="hybridMultilevel"/>
    <w:tmpl w:val="A5B69F6E"/>
    <w:lvl w:ilvl="0" w:tplc="B818F42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BD898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4CAB33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B44CBD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402556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4B2F75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5CAA7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CBA4F8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74E7D1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1" w15:restartNumberingAfterBreak="0">
    <w:nsid w:val="5D4C6946"/>
    <w:multiLevelType w:val="hybridMultilevel"/>
    <w:tmpl w:val="025CEF8C"/>
    <w:lvl w:ilvl="0" w:tplc="0424001B">
      <w:start w:val="1"/>
      <w:numFmt w:val="low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FAB7492"/>
    <w:multiLevelType w:val="hybridMultilevel"/>
    <w:tmpl w:val="976C91FE"/>
    <w:lvl w:ilvl="0" w:tplc="59E8722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D7A2DE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BC6360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442B07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F54D8D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BC96D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80829C8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2EC66B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9889D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3" w15:restartNumberingAfterBreak="0">
    <w:nsid w:val="60695F26"/>
    <w:multiLevelType w:val="hybridMultilevel"/>
    <w:tmpl w:val="1050312C"/>
    <w:lvl w:ilvl="0" w:tplc="BC4077B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B38752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74409E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73E8CA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63663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770B070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53E043B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61C53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06D6F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4" w15:restartNumberingAfterBreak="0">
    <w:nsid w:val="608E78D5"/>
    <w:multiLevelType w:val="hybridMultilevel"/>
    <w:tmpl w:val="C1D4714E"/>
    <w:lvl w:ilvl="0" w:tplc="291ED7A8">
      <w:start w:val="1"/>
      <w:numFmt w:val="bullet"/>
      <w:lvlText w:val="-"/>
      <w:lvlJc w:val="left"/>
      <w:pPr>
        <w:ind w:left="1353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65" w15:restartNumberingAfterBreak="0">
    <w:nsid w:val="60ED1FA5"/>
    <w:multiLevelType w:val="hybridMultilevel"/>
    <w:tmpl w:val="592C66B0"/>
    <w:lvl w:ilvl="0" w:tplc="F244B5B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2940E0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228E98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96098C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7BC73C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8F24CC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0CE63B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B98FC1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EFE6FD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6" w15:restartNumberingAfterBreak="0">
    <w:nsid w:val="645739BE"/>
    <w:multiLevelType w:val="hybridMultilevel"/>
    <w:tmpl w:val="FC04C0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73C2CCB"/>
    <w:multiLevelType w:val="hybridMultilevel"/>
    <w:tmpl w:val="69F2CCD8"/>
    <w:lvl w:ilvl="0" w:tplc="1DAA535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DD43C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BE4D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A1A181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EEC081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1103B2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8E228C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3EEBA6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10872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8" w15:restartNumberingAfterBreak="0">
    <w:nsid w:val="6AA92966"/>
    <w:multiLevelType w:val="hybridMultilevel"/>
    <w:tmpl w:val="ED0A4B0C"/>
    <w:lvl w:ilvl="0" w:tplc="A2DEBE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1A8A942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F6CB97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CD657C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6E6DE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BFA4D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78DE579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BA8C0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664D9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9" w15:restartNumberingAfterBreak="0">
    <w:nsid w:val="6D157C6E"/>
    <w:multiLevelType w:val="hybridMultilevel"/>
    <w:tmpl w:val="F65CE2D8"/>
    <w:lvl w:ilvl="0" w:tplc="69429AF2">
      <w:start w:val="7"/>
      <w:numFmt w:val="decimal"/>
      <w:lvlText w:val="%1."/>
      <w:lvlJc w:val="left"/>
      <w:pPr>
        <w:ind w:left="752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D970E88"/>
    <w:multiLevelType w:val="hybridMultilevel"/>
    <w:tmpl w:val="36469B82"/>
    <w:lvl w:ilvl="0" w:tplc="763EA29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FBA6BA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CA7DD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8CC9F4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F4C40F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5621BF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23AA96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140B00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60EEBA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1" w15:restartNumberingAfterBreak="0">
    <w:nsid w:val="71A80451"/>
    <w:multiLevelType w:val="hybridMultilevel"/>
    <w:tmpl w:val="AC6E8F7A"/>
    <w:lvl w:ilvl="0" w:tplc="291ED7A8">
      <w:start w:val="1"/>
      <w:numFmt w:val="bullet"/>
      <w:lvlText w:val="-"/>
      <w:lvlJc w:val="left"/>
      <w:pPr>
        <w:ind w:left="144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73EB5A27"/>
    <w:multiLevelType w:val="hybridMultilevel"/>
    <w:tmpl w:val="B8121B0C"/>
    <w:lvl w:ilvl="0" w:tplc="291ED7A8">
      <w:start w:val="1"/>
      <w:numFmt w:val="bullet"/>
      <w:lvlText w:val="-"/>
      <w:lvlJc w:val="left"/>
      <w:pPr>
        <w:ind w:left="1440" w:hanging="360"/>
      </w:pPr>
      <w:rPr>
        <w:rFonts w:ascii="Arial Unicode MS" w:eastAsia="Arial Unicode MS" w:hAnsi="Arial Unicode MS" w:hint="eastAsia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3" w15:restartNumberingAfterBreak="0">
    <w:nsid w:val="73F41D58"/>
    <w:multiLevelType w:val="hybridMultilevel"/>
    <w:tmpl w:val="DA58F524"/>
    <w:lvl w:ilvl="0" w:tplc="28FA4B0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3FC26F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54A82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D2D839D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728F1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CE2D3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E24E57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AE11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F287D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4" w15:restartNumberingAfterBreak="0">
    <w:nsid w:val="75405828"/>
    <w:multiLevelType w:val="hybridMultilevel"/>
    <w:tmpl w:val="79F07A26"/>
    <w:lvl w:ilvl="0" w:tplc="73EEFE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73E22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9C701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A678CA5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246E9C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BFCAF6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324DE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4DC6248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3D6065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5" w15:restartNumberingAfterBreak="0">
    <w:nsid w:val="765A34E8"/>
    <w:multiLevelType w:val="hybridMultilevel"/>
    <w:tmpl w:val="D3CE4654"/>
    <w:lvl w:ilvl="0" w:tplc="8902A36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31A62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502457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1C2118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EA3CB6D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016EA5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9BC970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3C01A7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50F10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6" w15:restartNumberingAfterBreak="0">
    <w:nsid w:val="76AA1C63"/>
    <w:multiLevelType w:val="hybridMultilevel"/>
    <w:tmpl w:val="62A499CC"/>
    <w:lvl w:ilvl="0" w:tplc="90BE543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C11E48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5E9FD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844846B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7E8B33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8C013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302A4E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C6C1EC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08E49E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7" w15:restartNumberingAfterBreak="0">
    <w:nsid w:val="76D4760F"/>
    <w:multiLevelType w:val="hybridMultilevel"/>
    <w:tmpl w:val="DF264860"/>
    <w:lvl w:ilvl="0" w:tplc="F6DE2C9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AD20B1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26AD1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D4EE37B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31D4DD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F8A3AC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EF0A40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25CFA6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30BAC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8" w15:restartNumberingAfterBreak="0">
    <w:nsid w:val="788C661B"/>
    <w:multiLevelType w:val="hybridMultilevel"/>
    <w:tmpl w:val="2AC64718"/>
    <w:lvl w:ilvl="0" w:tplc="29AAA5F4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24"/>
      </w:rPr>
    </w:lvl>
    <w:lvl w:ilvl="1" w:tplc="87D2F88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638D3D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7A0813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572CA1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8C2630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09E250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D3EA4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8A797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9" w15:restartNumberingAfterBreak="0">
    <w:nsid w:val="79255495"/>
    <w:multiLevelType w:val="hybridMultilevel"/>
    <w:tmpl w:val="6322AFAE"/>
    <w:lvl w:ilvl="0" w:tplc="1DACCB5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7ACC0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5C47D3C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5149D1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D9E54A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E9A52E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E7C835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F04363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5801A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0" w15:restartNumberingAfterBreak="0">
    <w:nsid w:val="79EE5F34"/>
    <w:multiLevelType w:val="hybridMultilevel"/>
    <w:tmpl w:val="1A7ED330"/>
    <w:lvl w:ilvl="0" w:tplc="7346C5D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6F2061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DA2AB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53E58C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E40D7C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E8FB7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E16395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1021F8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F2E47B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1" w15:restartNumberingAfterBreak="0">
    <w:nsid w:val="7A57259D"/>
    <w:multiLevelType w:val="hybridMultilevel"/>
    <w:tmpl w:val="7C206CD6"/>
    <w:lvl w:ilvl="0" w:tplc="E9526CD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D2497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DA42E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5434BE3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99387A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9C0078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B00005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7CC51D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E2C5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2" w15:restartNumberingAfterBreak="0">
    <w:nsid w:val="7B8611FC"/>
    <w:multiLevelType w:val="hybridMultilevel"/>
    <w:tmpl w:val="1520E9EA"/>
    <w:lvl w:ilvl="0" w:tplc="29AAA5F4">
      <w:start w:val="1"/>
      <w:numFmt w:val="lowerRoman"/>
      <w:lvlText w:val="%1."/>
      <w:lvlJc w:val="right"/>
      <w:pPr>
        <w:ind w:left="720" w:hanging="360"/>
      </w:pPr>
      <w:rPr>
        <w:rFonts w:hint="default"/>
        <w:sz w:val="18"/>
        <w:szCs w:val="24"/>
      </w:rPr>
    </w:lvl>
    <w:lvl w:ilvl="1" w:tplc="B0D6A5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7EA84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480798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BBA671F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B2AB3D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B2874A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42647E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6CAB34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3" w15:restartNumberingAfterBreak="0">
    <w:nsid w:val="7C3B293A"/>
    <w:multiLevelType w:val="hybridMultilevel"/>
    <w:tmpl w:val="B67C3FA0"/>
    <w:lvl w:ilvl="0" w:tplc="60B46BC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E8067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C416D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B2EA718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2E2CBC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A4E1B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100EBF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27433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D425984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4" w15:restartNumberingAfterBreak="0">
    <w:nsid w:val="7D766355"/>
    <w:multiLevelType w:val="hybridMultilevel"/>
    <w:tmpl w:val="2CBC85E6"/>
    <w:lvl w:ilvl="0" w:tplc="8EA01892">
      <w:start w:val="4"/>
      <w:numFmt w:val="decimal"/>
      <w:lvlText w:val="%1."/>
      <w:lvlJc w:val="left"/>
      <w:pPr>
        <w:ind w:left="786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998589">
    <w:abstractNumId w:val="7"/>
  </w:num>
  <w:num w:numId="2" w16cid:durableId="1308821279">
    <w:abstractNumId w:val="4"/>
  </w:num>
  <w:num w:numId="3" w16cid:durableId="1887063241">
    <w:abstractNumId w:val="20"/>
  </w:num>
  <w:num w:numId="4" w16cid:durableId="1685863639">
    <w:abstractNumId w:val="79"/>
  </w:num>
  <w:num w:numId="5" w16cid:durableId="79763670">
    <w:abstractNumId w:val="11"/>
  </w:num>
  <w:num w:numId="6" w16cid:durableId="363674671">
    <w:abstractNumId w:val="29"/>
  </w:num>
  <w:num w:numId="7" w16cid:durableId="243993767">
    <w:abstractNumId w:val="14"/>
  </w:num>
  <w:num w:numId="8" w16cid:durableId="684788017">
    <w:abstractNumId w:val="41"/>
  </w:num>
  <w:num w:numId="9" w16cid:durableId="2137406661">
    <w:abstractNumId w:val="3"/>
  </w:num>
  <w:num w:numId="10" w16cid:durableId="189075063">
    <w:abstractNumId w:val="62"/>
  </w:num>
  <w:num w:numId="11" w16cid:durableId="1021123553">
    <w:abstractNumId w:val="17"/>
  </w:num>
  <w:num w:numId="12" w16cid:durableId="1492520238">
    <w:abstractNumId w:val="27"/>
  </w:num>
  <w:num w:numId="13" w16cid:durableId="1082216460">
    <w:abstractNumId w:val="19"/>
  </w:num>
  <w:num w:numId="14" w16cid:durableId="1771077268">
    <w:abstractNumId w:val="52"/>
  </w:num>
  <w:num w:numId="15" w16cid:durableId="435250778">
    <w:abstractNumId w:val="1"/>
  </w:num>
  <w:num w:numId="16" w16cid:durableId="559564025">
    <w:abstractNumId w:val="51"/>
  </w:num>
  <w:num w:numId="17" w16cid:durableId="1475870862">
    <w:abstractNumId w:val="10"/>
  </w:num>
  <w:num w:numId="18" w16cid:durableId="296451452">
    <w:abstractNumId w:val="6"/>
  </w:num>
  <w:num w:numId="19" w16cid:durableId="1781365644">
    <w:abstractNumId w:val="78"/>
  </w:num>
  <w:num w:numId="20" w16cid:durableId="615599249">
    <w:abstractNumId w:val="34"/>
  </w:num>
  <w:num w:numId="21" w16cid:durableId="743258900">
    <w:abstractNumId w:val="82"/>
  </w:num>
  <w:num w:numId="22" w16cid:durableId="1628966819">
    <w:abstractNumId w:val="74"/>
  </w:num>
  <w:num w:numId="23" w16cid:durableId="2106412252">
    <w:abstractNumId w:val="46"/>
  </w:num>
  <w:num w:numId="24" w16cid:durableId="555822028">
    <w:abstractNumId w:val="73"/>
  </w:num>
  <w:num w:numId="25" w16cid:durableId="435758107">
    <w:abstractNumId w:val="22"/>
  </w:num>
  <w:num w:numId="26" w16cid:durableId="1304768893">
    <w:abstractNumId w:val="12"/>
  </w:num>
  <w:num w:numId="27" w16cid:durableId="1896308165">
    <w:abstractNumId w:val="58"/>
  </w:num>
  <w:num w:numId="28" w16cid:durableId="1084765305">
    <w:abstractNumId w:val="18"/>
  </w:num>
  <w:num w:numId="29" w16cid:durableId="717902977">
    <w:abstractNumId w:val="60"/>
  </w:num>
  <w:num w:numId="30" w16cid:durableId="1882983883">
    <w:abstractNumId w:val="38"/>
  </w:num>
  <w:num w:numId="31" w16cid:durableId="273177980">
    <w:abstractNumId w:val="65"/>
  </w:num>
  <w:num w:numId="32" w16cid:durableId="1010568302">
    <w:abstractNumId w:val="70"/>
  </w:num>
  <w:num w:numId="33" w16cid:durableId="995838935">
    <w:abstractNumId w:val="9"/>
  </w:num>
  <w:num w:numId="34" w16cid:durableId="505824621">
    <w:abstractNumId w:val="49"/>
  </w:num>
  <w:num w:numId="35" w16cid:durableId="769592334">
    <w:abstractNumId w:val="24"/>
  </w:num>
  <w:num w:numId="36" w16cid:durableId="1290938252">
    <w:abstractNumId w:val="57"/>
  </w:num>
  <w:num w:numId="37" w16cid:durableId="2043090974">
    <w:abstractNumId w:val="76"/>
  </w:num>
  <w:num w:numId="38" w16cid:durableId="1006594858">
    <w:abstractNumId w:val="21"/>
  </w:num>
  <w:num w:numId="39" w16cid:durableId="91050342">
    <w:abstractNumId w:val="81"/>
  </w:num>
  <w:num w:numId="40" w16cid:durableId="279264987">
    <w:abstractNumId w:val="40"/>
  </w:num>
  <w:num w:numId="41" w16cid:durableId="534851971">
    <w:abstractNumId w:val="55"/>
  </w:num>
  <w:num w:numId="42" w16cid:durableId="1859927485">
    <w:abstractNumId w:val="42"/>
  </w:num>
  <w:num w:numId="43" w16cid:durableId="1805392565">
    <w:abstractNumId w:val="68"/>
  </w:num>
  <w:num w:numId="44" w16cid:durableId="2065328535">
    <w:abstractNumId w:val="45"/>
  </w:num>
  <w:num w:numId="45" w16cid:durableId="1929193579">
    <w:abstractNumId w:val="0"/>
  </w:num>
  <w:num w:numId="46" w16cid:durableId="1160467078">
    <w:abstractNumId w:val="31"/>
  </w:num>
  <w:num w:numId="47" w16cid:durableId="1939675714">
    <w:abstractNumId w:val="53"/>
  </w:num>
  <w:num w:numId="48" w16cid:durableId="974408554">
    <w:abstractNumId w:val="33"/>
  </w:num>
  <w:num w:numId="49" w16cid:durableId="1103063971">
    <w:abstractNumId w:val="8"/>
  </w:num>
  <w:num w:numId="50" w16cid:durableId="1022125632">
    <w:abstractNumId w:val="80"/>
  </w:num>
  <w:num w:numId="51" w16cid:durableId="1226141357">
    <w:abstractNumId w:val="54"/>
  </w:num>
  <w:num w:numId="52" w16cid:durableId="1991908070">
    <w:abstractNumId w:val="30"/>
  </w:num>
  <w:num w:numId="53" w16cid:durableId="1618953451">
    <w:abstractNumId w:val="67"/>
  </w:num>
  <w:num w:numId="54" w16cid:durableId="951589290">
    <w:abstractNumId w:val="50"/>
  </w:num>
  <w:num w:numId="55" w16cid:durableId="463432460">
    <w:abstractNumId w:val="43"/>
  </w:num>
  <w:num w:numId="56" w16cid:durableId="1071269126">
    <w:abstractNumId w:val="63"/>
  </w:num>
  <w:num w:numId="57" w16cid:durableId="2117947038">
    <w:abstractNumId w:val="77"/>
  </w:num>
  <w:num w:numId="58" w16cid:durableId="1261335802">
    <w:abstractNumId w:val="47"/>
  </w:num>
  <w:num w:numId="59" w16cid:durableId="1211771114">
    <w:abstractNumId w:val="83"/>
  </w:num>
  <w:num w:numId="60" w16cid:durableId="214392456">
    <w:abstractNumId w:val="48"/>
  </w:num>
  <w:num w:numId="61" w16cid:durableId="609628249">
    <w:abstractNumId w:val="2"/>
  </w:num>
  <w:num w:numId="62" w16cid:durableId="1867597643">
    <w:abstractNumId w:val="28"/>
  </w:num>
  <w:num w:numId="63" w16cid:durableId="1989284500">
    <w:abstractNumId w:val="26"/>
  </w:num>
  <w:num w:numId="64" w16cid:durableId="68770681">
    <w:abstractNumId w:val="75"/>
  </w:num>
  <w:num w:numId="65" w16cid:durableId="168570015">
    <w:abstractNumId w:val="64"/>
  </w:num>
  <w:num w:numId="66" w16cid:durableId="597834692">
    <w:abstractNumId w:val="71"/>
  </w:num>
  <w:num w:numId="67" w16cid:durableId="925303166">
    <w:abstractNumId w:val="72"/>
  </w:num>
  <w:num w:numId="68" w16cid:durableId="531921339">
    <w:abstractNumId w:val="32"/>
  </w:num>
  <w:num w:numId="69" w16cid:durableId="21126483">
    <w:abstractNumId w:val="13"/>
  </w:num>
  <w:num w:numId="70" w16cid:durableId="523716233">
    <w:abstractNumId w:val="84"/>
  </w:num>
  <w:num w:numId="71" w16cid:durableId="1538160248">
    <w:abstractNumId w:val="56"/>
  </w:num>
  <w:num w:numId="72" w16cid:durableId="1265504789">
    <w:abstractNumId w:val="59"/>
  </w:num>
  <w:num w:numId="73" w16cid:durableId="15352588">
    <w:abstractNumId w:val="5"/>
  </w:num>
  <w:num w:numId="74" w16cid:durableId="1939868397">
    <w:abstractNumId w:val="36"/>
  </w:num>
  <w:num w:numId="75" w16cid:durableId="1470857104">
    <w:abstractNumId w:val="69"/>
  </w:num>
  <w:num w:numId="76" w16cid:durableId="220024242">
    <w:abstractNumId w:val="39"/>
  </w:num>
  <w:num w:numId="77" w16cid:durableId="1210998927">
    <w:abstractNumId w:val="61"/>
  </w:num>
  <w:num w:numId="78" w16cid:durableId="1547838023">
    <w:abstractNumId w:val="37"/>
  </w:num>
  <w:num w:numId="79" w16cid:durableId="567688331">
    <w:abstractNumId w:val="35"/>
  </w:num>
  <w:num w:numId="80" w16cid:durableId="1195844078">
    <w:abstractNumId w:val="25"/>
  </w:num>
  <w:num w:numId="81" w16cid:durableId="328218300">
    <w:abstractNumId w:val="15"/>
  </w:num>
  <w:num w:numId="82" w16cid:durableId="1403286952">
    <w:abstractNumId w:val="66"/>
  </w:num>
  <w:num w:numId="83" w16cid:durableId="432823913">
    <w:abstractNumId w:val="23"/>
  </w:num>
  <w:num w:numId="84" w16cid:durableId="327294213">
    <w:abstractNumId w:val="16"/>
  </w:num>
  <w:num w:numId="85" w16cid:durableId="79106334">
    <w:abstractNumId w:val="4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5C6"/>
    <w:rsid w:val="000131A0"/>
    <w:rsid w:val="00013733"/>
    <w:rsid w:val="00014308"/>
    <w:rsid w:val="00021212"/>
    <w:rsid w:val="00027F41"/>
    <w:rsid w:val="000352B6"/>
    <w:rsid w:val="00037A49"/>
    <w:rsid w:val="00037CC5"/>
    <w:rsid w:val="00043DDE"/>
    <w:rsid w:val="00047B28"/>
    <w:rsid w:val="0006269A"/>
    <w:rsid w:val="00067831"/>
    <w:rsid w:val="00073EA3"/>
    <w:rsid w:val="000752DC"/>
    <w:rsid w:val="00081448"/>
    <w:rsid w:val="000852C2"/>
    <w:rsid w:val="0009531A"/>
    <w:rsid w:val="00097F4A"/>
    <w:rsid w:val="000B0C3D"/>
    <w:rsid w:val="000B17C6"/>
    <w:rsid w:val="000B5158"/>
    <w:rsid w:val="000C39F1"/>
    <w:rsid w:val="000C5527"/>
    <w:rsid w:val="000C784E"/>
    <w:rsid w:val="000E24E7"/>
    <w:rsid w:val="000E76C6"/>
    <w:rsid w:val="000F410B"/>
    <w:rsid w:val="000F4BE0"/>
    <w:rsid w:val="001047D7"/>
    <w:rsid w:val="00104D16"/>
    <w:rsid w:val="001061BC"/>
    <w:rsid w:val="001077AE"/>
    <w:rsid w:val="0011275A"/>
    <w:rsid w:val="001212F6"/>
    <w:rsid w:val="00121BBC"/>
    <w:rsid w:val="00125311"/>
    <w:rsid w:val="00127127"/>
    <w:rsid w:val="00134892"/>
    <w:rsid w:val="00136F00"/>
    <w:rsid w:val="00142C7D"/>
    <w:rsid w:val="001465C3"/>
    <w:rsid w:val="00150A34"/>
    <w:rsid w:val="001600C1"/>
    <w:rsid w:val="00160C7B"/>
    <w:rsid w:val="00160F1B"/>
    <w:rsid w:val="00184DC4"/>
    <w:rsid w:val="0019003E"/>
    <w:rsid w:val="00192A22"/>
    <w:rsid w:val="00194CD4"/>
    <w:rsid w:val="001A15D9"/>
    <w:rsid w:val="001B7B51"/>
    <w:rsid w:val="001D5C24"/>
    <w:rsid w:val="001F5EB8"/>
    <w:rsid w:val="0020453E"/>
    <w:rsid w:val="00204EDB"/>
    <w:rsid w:val="002073C3"/>
    <w:rsid w:val="002118D3"/>
    <w:rsid w:val="00227CCB"/>
    <w:rsid w:val="00232FA6"/>
    <w:rsid w:val="00236B25"/>
    <w:rsid w:val="00243818"/>
    <w:rsid w:val="002634AA"/>
    <w:rsid w:val="00271E77"/>
    <w:rsid w:val="00275EFC"/>
    <w:rsid w:val="00284336"/>
    <w:rsid w:val="00286550"/>
    <w:rsid w:val="00290B71"/>
    <w:rsid w:val="002977E6"/>
    <w:rsid w:val="002A01C9"/>
    <w:rsid w:val="002D3DDE"/>
    <w:rsid w:val="002D4723"/>
    <w:rsid w:val="002D58B5"/>
    <w:rsid w:val="002E46C7"/>
    <w:rsid w:val="002E6067"/>
    <w:rsid w:val="002E75F1"/>
    <w:rsid w:val="002E77AE"/>
    <w:rsid w:val="003002D3"/>
    <w:rsid w:val="0031041B"/>
    <w:rsid w:val="00317799"/>
    <w:rsid w:val="0032734B"/>
    <w:rsid w:val="00330C34"/>
    <w:rsid w:val="0033249E"/>
    <w:rsid w:val="003350F5"/>
    <w:rsid w:val="00337E4D"/>
    <w:rsid w:val="00343395"/>
    <w:rsid w:val="00345285"/>
    <w:rsid w:val="00350385"/>
    <w:rsid w:val="003538EB"/>
    <w:rsid w:val="003630FC"/>
    <w:rsid w:val="003632AB"/>
    <w:rsid w:val="00364E92"/>
    <w:rsid w:val="0036765B"/>
    <w:rsid w:val="00372793"/>
    <w:rsid w:val="00384311"/>
    <w:rsid w:val="003911AC"/>
    <w:rsid w:val="00396B80"/>
    <w:rsid w:val="003A1AA2"/>
    <w:rsid w:val="003B6908"/>
    <w:rsid w:val="003C21D8"/>
    <w:rsid w:val="003C2E24"/>
    <w:rsid w:val="003D1D15"/>
    <w:rsid w:val="003D6B03"/>
    <w:rsid w:val="003E48B3"/>
    <w:rsid w:val="003E57B0"/>
    <w:rsid w:val="003F153E"/>
    <w:rsid w:val="003F37A0"/>
    <w:rsid w:val="003F7D86"/>
    <w:rsid w:val="004010F0"/>
    <w:rsid w:val="004024D8"/>
    <w:rsid w:val="00403828"/>
    <w:rsid w:val="004039FD"/>
    <w:rsid w:val="004203EA"/>
    <w:rsid w:val="00422E4A"/>
    <w:rsid w:val="0042555E"/>
    <w:rsid w:val="00427D37"/>
    <w:rsid w:val="00427EDE"/>
    <w:rsid w:val="00432C5A"/>
    <w:rsid w:val="004401B4"/>
    <w:rsid w:val="00444EFD"/>
    <w:rsid w:val="004546D8"/>
    <w:rsid w:val="00454FC8"/>
    <w:rsid w:val="00456861"/>
    <w:rsid w:val="00457AAD"/>
    <w:rsid w:val="004702FB"/>
    <w:rsid w:val="004706BC"/>
    <w:rsid w:val="00471503"/>
    <w:rsid w:val="00481CC4"/>
    <w:rsid w:val="004904CE"/>
    <w:rsid w:val="0049479E"/>
    <w:rsid w:val="004A1425"/>
    <w:rsid w:val="004B1CB2"/>
    <w:rsid w:val="004C13CB"/>
    <w:rsid w:val="004D2F9F"/>
    <w:rsid w:val="004E11D6"/>
    <w:rsid w:val="004F19DC"/>
    <w:rsid w:val="004F2192"/>
    <w:rsid w:val="004F2927"/>
    <w:rsid w:val="004F4F26"/>
    <w:rsid w:val="004F73FF"/>
    <w:rsid w:val="00514F75"/>
    <w:rsid w:val="0052142A"/>
    <w:rsid w:val="0052158D"/>
    <w:rsid w:val="00527209"/>
    <w:rsid w:val="00527B21"/>
    <w:rsid w:val="00532568"/>
    <w:rsid w:val="0053510E"/>
    <w:rsid w:val="005423BF"/>
    <w:rsid w:val="00545860"/>
    <w:rsid w:val="00545AE6"/>
    <w:rsid w:val="00545F9D"/>
    <w:rsid w:val="00552985"/>
    <w:rsid w:val="005633A8"/>
    <w:rsid w:val="00574790"/>
    <w:rsid w:val="00577A3F"/>
    <w:rsid w:val="00584494"/>
    <w:rsid w:val="00585B3F"/>
    <w:rsid w:val="005A1529"/>
    <w:rsid w:val="005A2142"/>
    <w:rsid w:val="005A7EEA"/>
    <w:rsid w:val="005B5C46"/>
    <w:rsid w:val="005B6195"/>
    <w:rsid w:val="005B6858"/>
    <w:rsid w:val="005C4E6B"/>
    <w:rsid w:val="005D1364"/>
    <w:rsid w:val="005D366E"/>
    <w:rsid w:val="005F1D03"/>
    <w:rsid w:val="005F6FFB"/>
    <w:rsid w:val="0061050D"/>
    <w:rsid w:val="00617793"/>
    <w:rsid w:val="00617A12"/>
    <w:rsid w:val="00630199"/>
    <w:rsid w:val="006347C3"/>
    <w:rsid w:val="00641DB3"/>
    <w:rsid w:val="00652FE7"/>
    <w:rsid w:val="0065516A"/>
    <w:rsid w:val="006844EA"/>
    <w:rsid w:val="0069172E"/>
    <w:rsid w:val="006921E7"/>
    <w:rsid w:val="006975C6"/>
    <w:rsid w:val="006A4D52"/>
    <w:rsid w:val="006A5918"/>
    <w:rsid w:val="006A6500"/>
    <w:rsid w:val="006A6B3F"/>
    <w:rsid w:val="006B2936"/>
    <w:rsid w:val="006B4370"/>
    <w:rsid w:val="006E4722"/>
    <w:rsid w:val="006F1DA5"/>
    <w:rsid w:val="006F20FB"/>
    <w:rsid w:val="006F2FE0"/>
    <w:rsid w:val="006F3237"/>
    <w:rsid w:val="00710475"/>
    <w:rsid w:val="007109D5"/>
    <w:rsid w:val="00715F42"/>
    <w:rsid w:val="00736294"/>
    <w:rsid w:val="00740870"/>
    <w:rsid w:val="00755D39"/>
    <w:rsid w:val="00761C9B"/>
    <w:rsid w:val="00762809"/>
    <w:rsid w:val="007714F6"/>
    <w:rsid w:val="00775181"/>
    <w:rsid w:val="00776763"/>
    <w:rsid w:val="00785F39"/>
    <w:rsid w:val="00793600"/>
    <w:rsid w:val="007A6658"/>
    <w:rsid w:val="007B5780"/>
    <w:rsid w:val="007B6725"/>
    <w:rsid w:val="007C1218"/>
    <w:rsid w:val="007C3EA0"/>
    <w:rsid w:val="007D44EC"/>
    <w:rsid w:val="007D6FB3"/>
    <w:rsid w:val="007E0E83"/>
    <w:rsid w:val="007F470A"/>
    <w:rsid w:val="007F660E"/>
    <w:rsid w:val="0080066B"/>
    <w:rsid w:val="00807EE1"/>
    <w:rsid w:val="00823F4C"/>
    <w:rsid w:val="00826F06"/>
    <w:rsid w:val="008278F5"/>
    <w:rsid w:val="008337E2"/>
    <w:rsid w:val="00841F23"/>
    <w:rsid w:val="008421C2"/>
    <w:rsid w:val="00842574"/>
    <w:rsid w:val="008708CB"/>
    <w:rsid w:val="00883DFD"/>
    <w:rsid w:val="008966E4"/>
    <w:rsid w:val="008B407E"/>
    <w:rsid w:val="008B4A29"/>
    <w:rsid w:val="008B52A6"/>
    <w:rsid w:val="008B72CE"/>
    <w:rsid w:val="008C54A4"/>
    <w:rsid w:val="008C6DBB"/>
    <w:rsid w:val="00902C56"/>
    <w:rsid w:val="00920990"/>
    <w:rsid w:val="00920E29"/>
    <w:rsid w:val="00930868"/>
    <w:rsid w:val="0093248B"/>
    <w:rsid w:val="0093328A"/>
    <w:rsid w:val="009415CC"/>
    <w:rsid w:val="00955116"/>
    <w:rsid w:val="009573AE"/>
    <w:rsid w:val="00960022"/>
    <w:rsid w:val="00961472"/>
    <w:rsid w:val="009666F2"/>
    <w:rsid w:val="0097034D"/>
    <w:rsid w:val="00971B39"/>
    <w:rsid w:val="00975843"/>
    <w:rsid w:val="009773CE"/>
    <w:rsid w:val="009836D9"/>
    <w:rsid w:val="00983AA7"/>
    <w:rsid w:val="00984D8E"/>
    <w:rsid w:val="009A2573"/>
    <w:rsid w:val="009A6580"/>
    <w:rsid w:val="009A769B"/>
    <w:rsid w:val="009C1644"/>
    <w:rsid w:val="009F1C43"/>
    <w:rsid w:val="009F3D62"/>
    <w:rsid w:val="009F45B0"/>
    <w:rsid w:val="00A00624"/>
    <w:rsid w:val="00A031E2"/>
    <w:rsid w:val="00A118D8"/>
    <w:rsid w:val="00A13EFC"/>
    <w:rsid w:val="00A16414"/>
    <w:rsid w:val="00A25855"/>
    <w:rsid w:val="00A33E69"/>
    <w:rsid w:val="00A46DD5"/>
    <w:rsid w:val="00A52459"/>
    <w:rsid w:val="00A549FF"/>
    <w:rsid w:val="00A61B85"/>
    <w:rsid w:val="00A73BCC"/>
    <w:rsid w:val="00A9410A"/>
    <w:rsid w:val="00AA097D"/>
    <w:rsid w:val="00AA1CEC"/>
    <w:rsid w:val="00AA455D"/>
    <w:rsid w:val="00AB4E02"/>
    <w:rsid w:val="00AB5E01"/>
    <w:rsid w:val="00AC3D79"/>
    <w:rsid w:val="00AC6486"/>
    <w:rsid w:val="00AE1F5D"/>
    <w:rsid w:val="00AE55CE"/>
    <w:rsid w:val="00AE74B5"/>
    <w:rsid w:val="00AE7DA9"/>
    <w:rsid w:val="00AF54C1"/>
    <w:rsid w:val="00AF7FB0"/>
    <w:rsid w:val="00B02359"/>
    <w:rsid w:val="00B05771"/>
    <w:rsid w:val="00B169F3"/>
    <w:rsid w:val="00B26A7F"/>
    <w:rsid w:val="00B31333"/>
    <w:rsid w:val="00B4205B"/>
    <w:rsid w:val="00B548F6"/>
    <w:rsid w:val="00B62091"/>
    <w:rsid w:val="00B67B9C"/>
    <w:rsid w:val="00B757D1"/>
    <w:rsid w:val="00B91781"/>
    <w:rsid w:val="00B93434"/>
    <w:rsid w:val="00B95496"/>
    <w:rsid w:val="00B9755B"/>
    <w:rsid w:val="00BA0C2E"/>
    <w:rsid w:val="00BA1D35"/>
    <w:rsid w:val="00BB5658"/>
    <w:rsid w:val="00BB70B1"/>
    <w:rsid w:val="00BC2D61"/>
    <w:rsid w:val="00BD0FA9"/>
    <w:rsid w:val="00BF775A"/>
    <w:rsid w:val="00C02EF0"/>
    <w:rsid w:val="00C11785"/>
    <w:rsid w:val="00C125C6"/>
    <w:rsid w:val="00C24613"/>
    <w:rsid w:val="00C26844"/>
    <w:rsid w:val="00C315C9"/>
    <w:rsid w:val="00C3396B"/>
    <w:rsid w:val="00C4683B"/>
    <w:rsid w:val="00C4793C"/>
    <w:rsid w:val="00C51B49"/>
    <w:rsid w:val="00C5381E"/>
    <w:rsid w:val="00C53F74"/>
    <w:rsid w:val="00C54CF6"/>
    <w:rsid w:val="00C649B4"/>
    <w:rsid w:val="00C67B79"/>
    <w:rsid w:val="00C71B78"/>
    <w:rsid w:val="00C91774"/>
    <w:rsid w:val="00C917E8"/>
    <w:rsid w:val="00C94842"/>
    <w:rsid w:val="00CA1DA8"/>
    <w:rsid w:val="00CA25AC"/>
    <w:rsid w:val="00CA5C21"/>
    <w:rsid w:val="00CA7CD2"/>
    <w:rsid w:val="00CB568D"/>
    <w:rsid w:val="00CB69AE"/>
    <w:rsid w:val="00CB6ABE"/>
    <w:rsid w:val="00CC23E4"/>
    <w:rsid w:val="00CC2567"/>
    <w:rsid w:val="00CC6561"/>
    <w:rsid w:val="00CC6EEB"/>
    <w:rsid w:val="00CD48B3"/>
    <w:rsid w:val="00CD5DB9"/>
    <w:rsid w:val="00CD6E25"/>
    <w:rsid w:val="00CE3311"/>
    <w:rsid w:val="00CF640B"/>
    <w:rsid w:val="00CF69B3"/>
    <w:rsid w:val="00D1434A"/>
    <w:rsid w:val="00D15B52"/>
    <w:rsid w:val="00D20372"/>
    <w:rsid w:val="00D33F7C"/>
    <w:rsid w:val="00D379CF"/>
    <w:rsid w:val="00D52263"/>
    <w:rsid w:val="00D60973"/>
    <w:rsid w:val="00D60A0B"/>
    <w:rsid w:val="00D6657F"/>
    <w:rsid w:val="00D71EAC"/>
    <w:rsid w:val="00D7467F"/>
    <w:rsid w:val="00D82F12"/>
    <w:rsid w:val="00D878BF"/>
    <w:rsid w:val="00D931BF"/>
    <w:rsid w:val="00DA2FCB"/>
    <w:rsid w:val="00DA33E4"/>
    <w:rsid w:val="00DB237E"/>
    <w:rsid w:val="00DD2FA1"/>
    <w:rsid w:val="00DD5430"/>
    <w:rsid w:val="00DD653B"/>
    <w:rsid w:val="00DD6EB0"/>
    <w:rsid w:val="00DF6054"/>
    <w:rsid w:val="00E0491A"/>
    <w:rsid w:val="00E14B65"/>
    <w:rsid w:val="00E1786B"/>
    <w:rsid w:val="00E21A1B"/>
    <w:rsid w:val="00E21B22"/>
    <w:rsid w:val="00E24464"/>
    <w:rsid w:val="00E352D4"/>
    <w:rsid w:val="00E45EA2"/>
    <w:rsid w:val="00E4684A"/>
    <w:rsid w:val="00E50CEF"/>
    <w:rsid w:val="00E55B9D"/>
    <w:rsid w:val="00E572FA"/>
    <w:rsid w:val="00E67C28"/>
    <w:rsid w:val="00E72E9D"/>
    <w:rsid w:val="00E87719"/>
    <w:rsid w:val="00E96486"/>
    <w:rsid w:val="00EA158D"/>
    <w:rsid w:val="00EA3F19"/>
    <w:rsid w:val="00EA5723"/>
    <w:rsid w:val="00EB0B39"/>
    <w:rsid w:val="00EB2DD7"/>
    <w:rsid w:val="00EB6AEC"/>
    <w:rsid w:val="00EB7B60"/>
    <w:rsid w:val="00EC4733"/>
    <w:rsid w:val="00EC7279"/>
    <w:rsid w:val="00ED36DE"/>
    <w:rsid w:val="00ED41BC"/>
    <w:rsid w:val="00EF1926"/>
    <w:rsid w:val="00EF3AE5"/>
    <w:rsid w:val="00EF47F7"/>
    <w:rsid w:val="00F04C0A"/>
    <w:rsid w:val="00F13D9F"/>
    <w:rsid w:val="00F22DE2"/>
    <w:rsid w:val="00F26AA4"/>
    <w:rsid w:val="00F44E4B"/>
    <w:rsid w:val="00F454F2"/>
    <w:rsid w:val="00F5062D"/>
    <w:rsid w:val="00F541FC"/>
    <w:rsid w:val="00F64AD8"/>
    <w:rsid w:val="00F72F99"/>
    <w:rsid w:val="00F81308"/>
    <w:rsid w:val="00F821B9"/>
    <w:rsid w:val="00F851F3"/>
    <w:rsid w:val="00FA397B"/>
    <w:rsid w:val="00FA725C"/>
    <w:rsid w:val="00FB3258"/>
    <w:rsid w:val="00FC1E00"/>
    <w:rsid w:val="00FC2646"/>
    <w:rsid w:val="00FD2770"/>
    <w:rsid w:val="00FE634A"/>
    <w:rsid w:val="00FE75C8"/>
    <w:rsid w:val="00FF3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3F2F713B"/>
  <w15:docId w15:val="{70874A36-32AC-476F-A9C1-E415B0B5E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97034D"/>
    <w:rPr>
      <w:rFonts w:ascii="Helvetica" w:hAnsi="Helvetica"/>
    </w:rPr>
  </w:style>
  <w:style w:type="paragraph" w:styleId="Naslov1">
    <w:name w:val="heading 1"/>
    <w:basedOn w:val="Navaden"/>
    <w:next w:val="Navaden"/>
    <w:link w:val="Naslov1Znak"/>
    <w:uiPriority w:val="9"/>
    <w:qFormat/>
    <w:rsid w:val="006975C6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6975C6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3A1AA2"/>
    <w:pPr>
      <w:spacing w:after="0" w:line="240" w:lineRule="auto"/>
    </w:pPr>
    <w:rPr>
      <w:rFonts w:ascii="Helvetica" w:hAnsi="Helvetica"/>
      <w:sz w:val="18"/>
    </w:rPr>
  </w:style>
  <w:style w:type="paragraph" w:customStyle="1" w:styleId="Paragraf">
    <w:name w:val="Paragraf"/>
    <w:basedOn w:val="Navaden"/>
    <w:link w:val="ParagrafChar"/>
    <w:qFormat/>
    <w:rsid w:val="006975C6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ParagrafChar">
    <w:name w:val="Paragraf Char"/>
    <w:basedOn w:val="Privzetapisavaodstavka"/>
    <w:link w:val="Paragraf"/>
    <w:rsid w:val="006975C6"/>
    <w:rPr>
      <w:rFonts w:ascii="Helvetica" w:hAnsi="Helvetica"/>
      <w:sz w:val="18"/>
      <w:szCs w:val="18"/>
    </w:rPr>
  </w:style>
  <w:style w:type="character" w:customStyle="1" w:styleId="Heading2Char">
    <w:name w:val="Heading 2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paragraph" w:styleId="Glava">
    <w:name w:val="header"/>
    <w:basedOn w:val="Navaden"/>
    <w:link w:val="GlavaZnak"/>
    <w:uiPriority w:val="99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Privzetapisavaodstavka"/>
    <w:uiPriority w:val="99"/>
    <w:rsid w:val="006975C6"/>
    <w:rPr>
      <w:rFonts w:ascii="Helvetica" w:hAnsi="Helvetica"/>
    </w:rPr>
  </w:style>
  <w:style w:type="paragraph" w:styleId="Noga">
    <w:name w:val="footer"/>
    <w:basedOn w:val="Navaden"/>
    <w:link w:val="NogaZnak"/>
    <w:uiPriority w:val="99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Privzetapisavaodstavka"/>
    <w:uiPriority w:val="99"/>
    <w:rsid w:val="006975C6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Privzetapisavaodstavka"/>
    <w:uiPriority w:val="99"/>
    <w:semiHidden/>
    <w:rsid w:val="006975C6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uiPriority w:val="59"/>
    <w:rsid w:val="007D6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">
    <w:name w:val="Light List"/>
    <w:aliases w:val="Progmbh"/>
    <w:basedOn w:val="Navadnatabela"/>
    <w:uiPriority w:val="61"/>
    <w:rsid w:val="00B757D1"/>
    <w:pPr>
      <w:spacing w:after="0" w:line="240" w:lineRule="auto"/>
    </w:pPr>
    <w:rPr>
      <w:rFonts w:ascii="Helvetica" w:hAnsi="Helvetica"/>
      <w:color w:val="000000" w:themeColor="text1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037A49"/>
    <w:pPr>
      <w:spacing w:after="0" w:line="240" w:lineRule="auto"/>
    </w:p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basedOn w:val="Navaden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Naslov1Znak">
    <w:name w:val="Naslov 1 Znak"/>
    <w:basedOn w:val="Privzetapisavaodstavka"/>
    <w:link w:val="Naslov1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character" w:customStyle="1" w:styleId="GlavaZnak">
    <w:name w:val="Glava Znak"/>
    <w:basedOn w:val="Privzetapisavaodstavka"/>
    <w:link w:val="Glava"/>
    <w:uiPriority w:val="99"/>
    <w:rsid w:val="006975C6"/>
    <w:rPr>
      <w:rFonts w:ascii="Helvetica" w:hAnsi="Helvetica"/>
    </w:rPr>
  </w:style>
  <w:style w:type="character" w:customStyle="1" w:styleId="NogaZnak">
    <w:name w:val="Noga Znak"/>
    <w:basedOn w:val="Privzetapisavaodstavka"/>
    <w:link w:val="Noga"/>
    <w:uiPriority w:val="99"/>
    <w:rsid w:val="006975C6"/>
    <w:rPr>
      <w:rFonts w:ascii="Helvetica" w:hAnsi="Helvetica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75C6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D0195C"/>
    <w:pPr>
      <w:ind w:left="720"/>
      <w:contextualSpacing/>
    </w:pPr>
  </w:style>
  <w:style w:type="character" w:customStyle="1" w:styleId="annotationreferencePHPDOCX0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0">
    <w:name w:val="annotation text PHPDOCX"/>
    <w:basedOn w:val="Navaden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paragraph" w:customStyle="1" w:styleId="annotationsubjectPHPDOCX0">
    <w:name w:val="annotation subject PHPDOCX"/>
    <w:basedOn w:val="annotationtextPHPDOCX0"/>
    <w:next w:val="annotationtextPHPDOCX0"/>
    <w:uiPriority w:val="99"/>
    <w:semiHidden/>
    <w:unhideWhenUsed/>
    <w:rsid w:val="00E139EA"/>
    <w:rPr>
      <w:b/>
      <w:bCs/>
    </w:rPr>
  </w:style>
  <w:style w:type="character" w:styleId="Pripombasklic">
    <w:name w:val="annotation reference"/>
    <w:basedOn w:val="Privzetapisavaodstavka"/>
    <w:uiPriority w:val="99"/>
    <w:semiHidden/>
    <w:unhideWhenUsed/>
    <w:rsid w:val="00A549F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9F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9FF"/>
    <w:rPr>
      <w:rFonts w:ascii="Helvetica" w:hAnsi="Helvetic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9F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9FF"/>
    <w:rPr>
      <w:rFonts w:ascii="Helvetica" w:hAnsi="Helvetica"/>
      <w:b/>
      <w:bCs/>
      <w:sz w:val="20"/>
      <w:szCs w:val="20"/>
    </w:rPr>
  </w:style>
  <w:style w:type="table" w:customStyle="1" w:styleId="NormalTablePHPDOCX1">
    <w:name w:val="Normal Table PHPDOCX1"/>
    <w:uiPriority w:val="99"/>
    <w:semiHidden/>
    <w:unhideWhenUsed/>
    <w:qFormat/>
    <w:rsid w:val="004F2192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2">
    <w:name w:val="Normal Table PHPDOCX2"/>
    <w:uiPriority w:val="99"/>
    <w:semiHidden/>
    <w:unhideWhenUsed/>
    <w:qFormat/>
    <w:rsid w:val="005A2142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1">
    <w:name w:val="Table Grid PHPDOCX1"/>
    <w:uiPriority w:val="59"/>
    <w:rsid w:val="005A21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2158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Neenpoudarek">
    <w:name w:val="Subtle Emphasis"/>
    <w:basedOn w:val="Privzetapisavaodstavka"/>
    <w:uiPriority w:val="19"/>
    <w:qFormat/>
    <w:rsid w:val="00A46DD5"/>
    <w:rPr>
      <w:i/>
      <w:iCs/>
      <w:color w:val="404040" w:themeColor="text1" w:themeTint="BF"/>
    </w:rPr>
  </w:style>
  <w:style w:type="table" w:customStyle="1" w:styleId="NormalTablePHPDOCX3">
    <w:name w:val="Normal Table PHPDOCX3"/>
    <w:uiPriority w:val="99"/>
    <w:semiHidden/>
    <w:unhideWhenUsed/>
    <w:qFormat/>
    <w:rsid w:val="00A46DD5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3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19AD1-42A9-4A81-BEB0-9F17A450C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818</Words>
  <Characters>4666</Characters>
  <Application>Microsoft Office Word</Application>
  <DocSecurity>0</DocSecurity>
  <Lines>38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Sabina</dc:creator>
  <cp:lastModifiedBy>SABINA ROŠTAN</cp:lastModifiedBy>
  <cp:revision>14</cp:revision>
  <cp:lastPrinted>2016-12-02T07:30:00Z</cp:lastPrinted>
  <dcterms:created xsi:type="dcterms:W3CDTF">2021-05-07T12:56:00Z</dcterms:created>
  <dcterms:modified xsi:type="dcterms:W3CDTF">2024-07-30T12:33:00Z</dcterms:modified>
</cp:coreProperties>
</file>